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20B1A" w14:textId="77777777" w:rsidR="00996756" w:rsidRPr="003F740C" w:rsidRDefault="00996756">
      <w:pPr>
        <w:spacing w:before="2" w:line="140" w:lineRule="exact"/>
        <w:rPr>
          <w:sz w:val="15"/>
          <w:szCs w:val="15"/>
        </w:rPr>
      </w:pPr>
    </w:p>
    <w:p w14:paraId="1120DA16" w14:textId="77777777" w:rsidR="00996756" w:rsidRPr="003F740C" w:rsidRDefault="00996756">
      <w:pPr>
        <w:spacing w:line="200" w:lineRule="exact"/>
      </w:pPr>
    </w:p>
    <w:p w14:paraId="26CA0A09" w14:textId="77777777" w:rsidR="00996756" w:rsidRPr="003F740C" w:rsidRDefault="00996756">
      <w:pPr>
        <w:spacing w:line="200" w:lineRule="exact"/>
      </w:pPr>
    </w:p>
    <w:p w14:paraId="2FEFC59A" w14:textId="77777777" w:rsidR="00996756" w:rsidRPr="003F740C" w:rsidRDefault="00996756">
      <w:pPr>
        <w:spacing w:line="200" w:lineRule="exact"/>
      </w:pPr>
    </w:p>
    <w:p w14:paraId="1C7C5F9E" w14:textId="77777777" w:rsidR="00996756" w:rsidRPr="003F740C" w:rsidRDefault="00996756">
      <w:pPr>
        <w:spacing w:line="200" w:lineRule="exact"/>
      </w:pPr>
    </w:p>
    <w:p w14:paraId="6A6CEC7D" w14:textId="77777777" w:rsidR="00996756" w:rsidRPr="003F740C" w:rsidRDefault="003F740C">
      <w:pPr>
        <w:ind w:left="124" w:right="-54"/>
      </w:pPr>
      <w:r w:rsidRPr="003F740C">
        <w:rPr>
          <w:spacing w:val="7"/>
        </w:rPr>
        <w:t>A</w:t>
      </w:r>
      <w:r w:rsidRPr="003F740C">
        <w:rPr>
          <w:spacing w:val="9"/>
        </w:rPr>
        <w:t>R</w:t>
      </w:r>
      <w:r w:rsidRPr="003F740C">
        <w:rPr>
          <w:spacing w:val="10"/>
        </w:rPr>
        <w:t>E</w:t>
      </w:r>
      <w:r w:rsidRPr="003F740C">
        <w:rPr>
          <w:spacing w:val="7"/>
        </w:rPr>
        <w:t>A</w:t>
      </w:r>
      <w:r w:rsidRPr="003F740C">
        <w:t>S</w:t>
      </w:r>
      <w:r w:rsidRPr="003F740C">
        <w:rPr>
          <w:spacing w:val="9"/>
        </w:rPr>
        <w:t xml:space="preserve"> </w:t>
      </w:r>
      <w:r w:rsidRPr="003F740C">
        <w:rPr>
          <w:spacing w:val="7"/>
        </w:rPr>
        <w:t>O</w:t>
      </w:r>
      <w:r w:rsidRPr="003F740C">
        <w:t>F</w:t>
      </w:r>
      <w:r w:rsidRPr="003F740C">
        <w:rPr>
          <w:spacing w:val="13"/>
        </w:rPr>
        <w:t xml:space="preserve"> </w:t>
      </w:r>
      <w:r w:rsidRPr="003F740C">
        <w:rPr>
          <w:spacing w:val="8"/>
        </w:rPr>
        <w:t>E</w:t>
      </w:r>
      <w:r w:rsidRPr="003F740C">
        <w:rPr>
          <w:spacing w:val="7"/>
        </w:rPr>
        <w:t>X</w:t>
      </w:r>
      <w:r w:rsidRPr="003F740C">
        <w:rPr>
          <w:spacing w:val="9"/>
        </w:rPr>
        <w:t>P</w:t>
      </w:r>
      <w:r w:rsidRPr="003F740C">
        <w:rPr>
          <w:spacing w:val="10"/>
        </w:rPr>
        <w:t>E</w:t>
      </w:r>
      <w:r w:rsidRPr="003F740C">
        <w:rPr>
          <w:spacing w:val="6"/>
        </w:rPr>
        <w:t>R</w:t>
      </w:r>
      <w:r w:rsidRPr="003F740C">
        <w:rPr>
          <w:spacing w:val="10"/>
        </w:rPr>
        <w:t>T</w:t>
      </w:r>
      <w:r w:rsidRPr="003F740C">
        <w:rPr>
          <w:spacing w:val="8"/>
        </w:rPr>
        <w:t>I</w:t>
      </w:r>
      <w:r w:rsidRPr="003F740C">
        <w:rPr>
          <w:spacing w:val="7"/>
        </w:rPr>
        <w:t>S</w:t>
      </w:r>
      <w:r w:rsidRPr="003F740C">
        <w:t>E</w:t>
      </w:r>
    </w:p>
    <w:p w14:paraId="6FB96B2C" w14:textId="77777777" w:rsidR="00996756" w:rsidRPr="003F740C" w:rsidRDefault="00996756">
      <w:pPr>
        <w:spacing w:before="9" w:line="120" w:lineRule="exact"/>
        <w:rPr>
          <w:sz w:val="13"/>
          <w:szCs w:val="13"/>
        </w:rPr>
      </w:pPr>
    </w:p>
    <w:p w14:paraId="3751692D" w14:textId="77777777" w:rsidR="00996756" w:rsidRPr="003F740C" w:rsidRDefault="00996756">
      <w:pPr>
        <w:spacing w:line="200" w:lineRule="exact"/>
      </w:pPr>
    </w:p>
    <w:p w14:paraId="493CB64B" w14:textId="77777777" w:rsidR="00996756" w:rsidRPr="003F740C" w:rsidRDefault="003F740C">
      <w:pPr>
        <w:ind w:left="124"/>
      </w:pPr>
      <w:r w:rsidRPr="003F740C">
        <w:rPr>
          <w:i/>
          <w:spacing w:val="5"/>
        </w:rPr>
        <w:t>D</w:t>
      </w:r>
      <w:r w:rsidRPr="003F740C">
        <w:rPr>
          <w:i/>
          <w:spacing w:val="4"/>
        </w:rPr>
        <w:t>ir</w:t>
      </w:r>
      <w:r w:rsidRPr="003F740C">
        <w:rPr>
          <w:i/>
          <w:spacing w:val="5"/>
        </w:rPr>
        <w:t>ec</w:t>
      </w:r>
      <w:r w:rsidRPr="003F740C">
        <w:rPr>
          <w:i/>
        </w:rPr>
        <w:t>t</w:t>
      </w:r>
      <w:r w:rsidRPr="003F740C">
        <w:rPr>
          <w:i/>
          <w:spacing w:val="7"/>
        </w:rPr>
        <w:t xml:space="preserve"> </w:t>
      </w:r>
      <w:r w:rsidRPr="003F740C">
        <w:rPr>
          <w:i/>
          <w:spacing w:val="5"/>
        </w:rPr>
        <w:t>m</w:t>
      </w:r>
      <w:r w:rsidRPr="003F740C">
        <w:rPr>
          <w:i/>
          <w:spacing w:val="6"/>
        </w:rPr>
        <w:t>a</w:t>
      </w:r>
      <w:r w:rsidRPr="003F740C">
        <w:rPr>
          <w:i/>
          <w:spacing w:val="4"/>
        </w:rPr>
        <w:t>r</w:t>
      </w:r>
      <w:r w:rsidRPr="003F740C">
        <w:rPr>
          <w:i/>
          <w:spacing w:val="5"/>
        </w:rPr>
        <w:t>ke</w:t>
      </w:r>
      <w:r w:rsidRPr="003F740C">
        <w:rPr>
          <w:i/>
          <w:spacing w:val="4"/>
        </w:rPr>
        <w:t>ti</w:t>
      </w:r>
      <w:r w:rsidRPr="003F740C">
        <w:rPr>
          <w:i/>
          <w:spacing w:val="6"/>
        </w:rPr>
        <w:t>n</w:t>
      </w:r>
      <w:r w:rsidRPr="003F740C">
        <w:rPr>
          <w:i/>
        </w:rPr>
        <w:t>g</w:t>
      </w:r>
    </w:p>
    <w:p w14:paraId="392A3802" w14:textId="77777777" w:rsidR="00996756" w:rsidRPr="003F740C" w:rsidRDefault="00996756">
      <w:pPr>
        <w:spacing w:before="11" w:line="280" w:lineRule="exact"/>
        <w:rPr>
          <w:sz w:val="28"/>
          <w:szCs w:val="28"/>
        </w:rPr>
      </w:pPr>
    </w:p>
    <w:p w14:paraId="23B3799F" w14:textId="77777777" w:rsidR="00996756" w:rsidRPr="003F740C" w:rsidRDefault="003F740C">
      <w:pPr>
        <w:ind w:left="124"/>
      </w:pPr>
      <w:r w:rsidRPr="003F740C">
        <w:rPr>
          <w:i/>
          <w:spacing w:val="4"/>
        </w:rPr>
        <w:t>M</w:t>
      </w:r>
      <w:r w:rsidRPr="003F740C">
        <w:rPr>
          <w:i/>
          <w:spacing w:val="6"/>
        </w:rPr>
        <w:t>a</w:t>
      </w:r>
      <w:r w:rsidRPr="003F740C">
        <w:rPr>
          <w:i/>
          <w:spacing w:val="4"/>
        </w:rPr>
        <w:t>r</w:t>
      </w:r>
      <w:r w:rsidRPr="003F740C">
        <w:rPr>
          <w:i/>
          <w:spacing w:val="5"/>
        </w:rPr>
        <w:t>ke</w:t>
      </w:r>
      <w:r w:rsidRPr="003F740C">
        <w:rPr>
          <w:i/>
          <w:spacing w:val="4"/>
        </w:rPr>
        <w:t>ti</w:t>
      </w:r>
      <w:r w:rsidRPr="003F740C">
        <w:rPr>
          <w:i/>
          <w:spacing w:val="6"/>
        </w:rPr>
        <w:t>n</w:t>
      </w:r>
      <w:r w:rsidRPr="003F740C">
        <w:rPr>
          <w:i/>
        </w:rPr>
        <w:t>g</w:t>
      </w:r>
      <w:r w:rsidRPr="003F740C">
        <w:rPr>
          <w:i/>
          <w:spacing w:val="3"/>
        </w:rPr>
        <w:t xml:space="preserve"> </w:t>
      </w:r>
      <w:r w:rsidRPr="003F740C">
        <w:rPr>
          <w:i/>
          <w:spacing w:val="6"/>
        </w:rPr>
        <w:t>p</w:t>
      </w:r>
      <w:r w:rsidRPr="003F740C">
        <w:rPr>
          <w:i/>
          <w:spacing w:val="4"/>
        </w:rPr>
        <w:t>l</w:t>
      </w:r>
      <w:r w:rsidRPr="003F740C">
        <w:rPr>
          <w:i/>
          <w:spacing w:val="6"/>
        </w:rPr>
        <w:t>an</w:t>
      </w:r>
      <w:r w:rsidRPr="003F740C">
        <w:rPr>
          <w:i/>
        </w:rPr>
        <w:t>s</w:t>
      </w:r>
    </w:p>
    <w:p w14:paraId="374D9AE2" w14:textId="77777777" w:rsidR="00996756" w:rsidRPr="003F740C" w:rsidRDefault="00996756">
      <w:pPr>
        <w:spacing w:before="11" w:line="280" w:lineRule="exact"/>
        <w:rPr>
          <w:sz w:val="28"/>
          <w:szCs w:val="28"/>
        </w:rPr>
      </w:pPr>
    </w:p>
    <w:p w14:paraId="373BACF0" w14:textId="77777777" w:rsidR="00996756" w:rsidRPr="003F740C" w:rsidRDefault="003F740C">
      <w:pPr>
        <w:spacing w:line="542" w:lineRule="auto"/>
        <w:ind w:left="124" w:right="158"/>
      </w:pPr>
      <w:r w:rsidRPr="003F740C">
        <w:rPr>
          <w:i/>
          <w:spacing w:val="6"/>
        </w:rPr>
        <w:t>S</w:t>
      </w:r>
      <w:r w:rsidRPr="003F740C">
        <w:rPr>
          <w:i/>
          <w:spacing w:val="5"/>
        </w:rPr>
        <w:t>E</w:t>
      </w:r>
      <w:r w:rsidRPr="003F740C">
        <w:rPr>
          <w:i/>
        </w:rPr>
        <w:t>O</w:t>
      </w:r>
      <w:r w:rsidRPr="003F740C">
        <w:rPr>
          <w:i/>
          <w:spacing w:val="11"/>
        </w:rPr>
        <w:t xml:space="preserve"> </w:t>
      </w:r>
      <w:r w:rsidRPr="003F740C">
        <w:rPr>
          <w:i/>
        </w:rPr>
        <w:t>&amp;</w:t>
      </w:r>
      <w:r w:rsidRPr="003F740C">
        <w:rPr>
          <w:i/>
          <w:spacing w:val="2"/>
        </w:rPr>
        <w:t xml:space="preserve"> </w:t>
      </w:r>
      <w:r w:rsidRPr="003F740C">
        <w:rPr>
          <w:i/>
          <w:spacing w:val="5"/>
        </w:rPr>
        <w:t>PP</w:t>
      </w:r>
      <w:r w:rsidRPr="003F740C">
        <w:rPr>
          <w:i/>
        </w:rPr>
        <w:t>C</w:t>
      </w:r>
      <w:r w:rsidRPr="003F740C">
        <w:rPr>
          <w:i/>
          <w:spacing w:val="5"/>
        </w:rPr>
        <w:t xml:space="preserve"> </w:t>
      </w:r>
      <w:r w:rsidRPr="003F740C">
        <w:rPr>
          <w:i/>
          <w:spacing w:val="7"/>
        </w:rPr>
        <w:t>c</w:t>
      </w:r>
      <w:r w:rsidRPr="003F740C">
        <w:rPr>
          <w:i/>
          <w:spacing w:val="6"/>
        </w:rPr>
        <w:t>a</w:t>
      </w:r>
      <w:r w:rsidRPr="003F740C">
        <w:rPr>
          <w:i/>
          <w:spacing w:val="5"/>
        </w:rPr>
        <w:t>m</w:t>
      </w:r>
      <w:r w:rsidRPr="003F740C">
        <w:rPr>
          <w:i/>
          <w:spacing w:val="6"/>
        </w:rPr>
        <w:t>pa</w:t>
      </w:r>
      <w:r w:rsidRPr="003F740C">
        <w:rPr>
          <w:i/>
          <w:spacing w:val="4"/>
        </w:rPr>
        <w:t>i</w:t>
      </w:r>
      <w:r w:rsidRPr="003F740C">
        <w:rPr>
          <w:i/>
          <w:spacing w:val="6"/>
        </w:rPr>
        <w:t>gn</w:t>
      </w:r>
      <w:r w:rsidRPr="003F740C">
        <w:rPr>
          <w:i/>
        </w:rPr>
        <w:t xml:space="preserve">s </w:t>
      </w:r>
      <w:r w:rsidRPr="003F740C">
        <w:rPr>
          <w:i/>
          <w:spacing w:val="4"/>
        </w:rPr>
        <w:t>Cli</w:t>
      </w:r>
      <w:r w:rsidRPr="003F740C">
        <w:rPr>
          <w:i/>
          <w:spacing w:val="5"/>
        </w:rPr>
        <w:t>e</w:t>
      </w:r>
      <w:r w:rsidRPr="003F740C">
        <w:rPr>
          <w:i/>
          <w:spacing w:val="6"/>
        </w:rPr>
        <w:t>n</w:t>
      </w:r>
      <w:r w:rsidRPr="003F740C">
        <w:rPr>
          <w:i/>
        </w:rPr>
        <w:t>t</w:t>
      </w:r>
      <w:r w:rsidRPr="003F740C">
        <w:rPr>
          <w:i/>
          <w:spacing w:val="4"/>
        </w:rPr>
        <w:t xml:space="preserve"> </w:t>
      </w:r>
      <w:r w:rsidRPr="003F740C">
        <w:rPr>
          <w:i/>
          <w:spacing w:val="6"/>
        </w:rPr>
        <w:t>d</w:t>
      </w:r>
      <w:r w:rsidRPr="003F740C">
        <w:rPr>
          <w:i/>
          <w:spacing w:val="5"/>
        </w:rPr>
        <w:t>eve</w:t>
      </w:r>
      <w:r w:rsidRPr="003F740C">
        <w:rPr>
          <w:i/>
          <w:spacing w:val="4"/>
        </w:rPr>
        <w:t>l</w:t>
      </w:r>
      <w:r w:rsidRPr="003F740C">
        <w:rPr>
          <w:i/>
          <w:spacing w:val="6"/>
        </w:rPr>
        <w:t>op</w:t>
      </w:r>
      <w:r w:rsidRPr="003F740C">
        <w:rPr>
          <w:i/>
          <w:spacing w:val="5"/>
        </w:rPr>
        <w:t>me</w:t>
      </w:r>
      <w:r w:rsidRPr="003F740C">
        <w:rPr>
          <w:i/>
          <w:spacing w:val="6"/>
        </w:rPr>
        <w:t>n</w:t>
      </w:r>
      <w:r w:rsidRPr="003F740C">
        <w:rPr>
          <w:i/>
        </w:rPr>
        <w:t xml:space="preserve">t </w:t>
      </w:r>
      <w:r w:rsidRPr="003F740C">
        <w:rPr>
          <w:i/>
          <w:spacing w:val="5"/>
        </w:rPr>
        <w:t>B</w:t>
      </w:r>
      <w:r w:rsidRPr="003F740C">
        <w:rPr>
          <w:i/>
          <w:spacing w:val="4"/>
        </w:rPr>
        <w:t>r</w:t>
      </w:r>
      <w:r w:rsidRPr="003F740C">
        <w:rPr>
          <w:i/>
          <w:spacing w:val="6"/>
        </w:rPr>
        <w:t>an</w:t>
      </w:r>
      <w:r w:rsidRPr="003F740C">
        <w:rPr>
          <w:i/>
        </w:rPr>
        <w:t>d</w:t>
      </w:r>
      <w:r w:rsidRPr="003F740C">
        <w:rPr>
          <w:i/>
          <w:spacing w:val="6"/>
        </w:rPr>
        <w:t xml:space="preserve"> </w:t>
      </w:r>
      <w:r w:rsidRPr="003F740C">
        <w:rPr>
          <w:i/>
          <w:spacing w:val="5"/>
        </w:rPr>
        <w:t>m</w:t>
      </w:r>
      <w:r w:rsidRPr="003F740C">
        <w:rPr>
          <w:i/>
          <w:spacing w:val="6"/>
        </w:rPr>
        <w:t>a</w:t>
      </w:r>
      <w:r w:rsidRPr="003F740C">
        <w:rPr>
          <w:i/>
          <w:spacing w:val="4"/>
        </w:rPr>
        <w:t>r</w:t>
      </w:r>
      <w:r w:rsidRPr="003F740C">
        <w:rPr>
          <w:i/>
          <w:spacing w:val="5"/>
        </w:rPr>
        <w:t>ke</w:t>
      </w:r>
      <w:r w:rsidRPr="003F740C">
        <w:rPr>
          <w:i/>
          <w:spacing w:val="4"/>
        </w:rPr>
        <w:t>ti</w:t>
      </w:r>
      <w:r w:rsidRPr="003F740C">
        <w:rPr>
          <w:i/>
          <w:spacing w:val="6"/>
        </w:rPr>
        <w:t>n</w:t>
      </w:r>
      <w:r w:rsidRPr="003F740C">
        <w:rPr>
          <w:i/>
        </w:rPr>
        <w:t>g</w:t>
      </w:r>
    </w:p>
    <w:p w14:paraId="07664F0E" w14:textId="77777777" w:rsidR="00996756" w:rsidRPr="003F740C" w:rsidRDefault="003F740C">
      <w:pPr>
        <w:spacing w:line="200" w:lineRule="exact"/>
        <w:ind w:left="124"/>
      </w:pPr>
      <w:r w:rsidRPr="003F740C">
        <w:rPr>
          <w:i/>
          <w:spacing w:val="6"/>
        </w:rPr>
        <w:t>Sa</w:t>
      </w:r>
      <w:r w:rsidRPr="003F740C">
        <w:rPr>
          <w:i/>
          <w:spacing w:val="4"/>
        </w:rPr>
        <w:t>l</w:t>
      </w:r>
      <w:r w:rsidRPr="003F740C">
        <w:rPr>
          <w:i/>
          <w:spacing w:val="5"/>
        </w:rPr>
        <w:t>e</w:t>
      </w:r>
      <w:r w:rsidRPr="003F740C">
        <w:rPr>
          <w:i/>
        </w:rPr>
        <w:t>s</w:t>
      </w:r>
      <w:r w:rsidRPr="003F740C">
        <w:rPr>
          <w:i/>
          <w:spacing w:val="5"/>
        </w:rPr>
        <w:t xml:space="preserve"> </w:t>
      </w:r>
      <w:r w:rsidRPr="003F740C">
        <w:rPr>
          <w:i/>
          <w:spacing w:val="6"/>
        </w:rPr>
        <w:t>p</w:t>
      </w:r>
      <w:r w:rsidRPr="003F740C">
        <w:rPr>
          <w:i/>
          <w:spacing w:val="4"/>
        </w:rPr>
        <w:t>r</w:t>
      </w:r>
      <w:r w:rsidRPr="003F740C">
        <w:rPr>
          <w:i/>
          <w:spacing w:val="5"/>
        </w:rPr>
        <w:t>e</w:t>
      </w:r>
      <w:r w:rsidRPr="003F740C">
        <w:rPr>
          <w:i/>
          <w:spacing w:val="4"/>
        </w:rPr>
        <w:t>s</w:t>
      </w:r>
      <w:r w:rsidRPr="003F740C">
        <w:rPr>
          <w:i/>
          <w:spacing w:val="5"/>
        </w:rPr>
        <w:t>e</w:t>
      </w:r>
      <w:r w:rsidRPr="003F740C">
        <w:rPr>
          <w:i/>
          <w:spacing w:val="6"/>
        </w:rPr>
        <w:t>n</w:t>
      </w:r>
      <w:r w:rsidRPr="003F740C">
        <w:rPr>
          <w:i/>
          <w:spacing w:val="4"/>
        </w:rPr>
        <w:t>t</w:t>
      </w:r>
      <w:r w:rsidRPr="003F740C">
        <w:rPr>
          <w:i/>
          <w:spacing w:val="6"/>
        </w:rPr>
        <w:t>a</w:t>
      </w:r>
      <w:r w:rsidRPr="003F740C">
        <w:rPr>
          <w:i/>
          <w:spacing w:val="4"/>
        </w:rPr>
        <w:t>ti</w:t>
      </w:r>
      <w:r w:rsidRPr="003F740C">
        <w:rPr>
          <w:i/>
          <w:spacing w:val="6"/>
        </w:rPr>
        <w:t>on</w:t>
      </w:r>
      <w:r w:rsidRPr="003F740C">
        <w:rPr>
          <w:i/>
        </w:rPr>
        <w:t>s</w:t>
      </w:r>
    </w:p>
    <w:p w14:paraId="7AF373B8" w14:textId="77777777" w:rsidR="00996756" w:rsidRPr="003F740C" w:rsidRDefault="00996756">
      <w:pPr>
        <w:spacing w:before="8" w:line="280" w:lineRule="exact"/>
        <w:rPr>
          <w:sz w:val="28"/>
          <w:szCs w:val="28"/>
        </w:rPr>
      </w:pPr>
    </w:p>
    <w:p w14:paraId="68AB5D6A" w14:textId="77777777" w:rsidR="00996756" w:rsidRPr="003F740C" w:rsidRDefault="003F740C">
      <w:pPr>
        <w:spacing w:line="542" w:lineRule="auto"/>
        <w:ind w:left="124" w:right="420"/>
      </w:pPr>
      <w:r w:rsidRPr="003F740C">
        <w:rPr>
          <w:i/>
          <w:spacing w:val="5"/>
        </w:rPr>
        <w:t>B</w:t>
      </w:r>
      <w:r w:rsidRPr="003F740C">
        <w:rPr>
          <w:i/>
          <w:spacing w:val="6"/>
        </w:rPr>
        <w:t>2</w:t>
      </w:r>
      <w:r w:rsidRPr="003F740C">
        <w:rPr>
          <w:i/>
        </w:rPr>
        <w:t>B</w:t>
      </w:r>
      <w:r w:rsidRPr="003F740C">
        <w:rPr>
          <w:i/>
          <w:spacing w:val="7"/>
        </w:rPr>
        <w:t xml:space="preserve"> </w:t>
      </w:r>
      <w:r w:rsidRPr="003F740C">
        <w:rPr>
          <w:i/>
          <w:spacing w:val="6"/>
        </w:rPr>
        <w:t>an</w:t>
      </w:r>
      <w:r w:rsidRPr="003F740C">
        <w:rPr>
          <w:i/>
        </w:rPr>
        <w:t>d</w:t>
      </w:r>
      <w:r w:rsidRPr="003F740C">
        <w:rPr>
          <w:i/>
          <w:spacing w:val="8"/>
        </w:rPr>
        <w:t xml:space="preserve"> </w:t>
      </w:r>
      <w:r w:rsidRPr="003F740C">
        <w:rPr>
          <w:i/>
          <w:spacing w:val="5"/>
        </w:rPr>
        <w:t>B</w:t>
      </w:r>
      <w:r w:rsidRPr="003F740C">
        <w:rPr>
          <w:i/>
          <w:spacing w:val="6"/>
        </w:rPr>
        <w:t>2</w:t>
      </w:r>
      <w:r w:rsidRPr="003F740C">
        <w:rPr>
          <w:i/>
        </w:rPr>
        <w:t xml:space="preserve">C </w:t>
      </w:r>
      <w:r w:rsidRPr="003F740C">
        <w:rPr>
          <w:i/>
          <w:spacing w:val="4"/>
        </w:rPr>
        <w:t>C</w:t>
      </w:r>
      <w:r w:rsidRPr="003F740C">
        <w:rPr>
          <w:i/>
          <w:spacing w:val="6"/>
        </w:rPr>
        <w:t>o</w:t>
      </w:r>
      <w:r w:rsidRPr="003F740C">
        <w:rPr>
          <w:i/>
          <w:spacing w:val="5"/>
        </w:rPr>
        <w:t>m</w:t>
      </w:r>
      <w:r w:rsidRPr="003F740C">
        <w:rPr>
          <w:i/>
          <w:spacing w:val="6"/>
        </w:rPr>
        <w:t>p</w:t>
      </w:r>
      <w:r w:rsidRPr="003F740C">
        <w:rPr>
          <w:i/>
          <w:spacing w:val="5"/>
        </w:rPr>
        <w:t>e</w:t>
      </w:r>
      <w:r w:rsidRPr="003F740C">
        <w:rPr>
          <w:i/>
          <w:spacing w:val="4"/>
        </w:rPr>
        <w:t>tit</w:t>
      </w:r>
      <w:r w:rsidRPr="003F740C">
        <w:rPr>
          <w:i/>
          <w:spacing w:val="8"/>
        </w:rPr>
        <w:t>o</w:t>
      </w:r>
      <w:r w:rsidRPr="003F740C">
        <w:rPr>
          <w:i/>
        </w:rPr>
        <w:t xml:space="preserve">r </w:t>
      </w:r>
      <w:r w:rsidRPr="003F740C">
        <w:rPr>
          <w:i/>
          <w:spacing w:val="6"/>
        </w:rPr>
        <w:t>ana</w:t>
      </w:r>
      <w:r w:rsidRPr="003F740C">
        <w:rPr>
          <w:i/>
          <w:spacing w:val="4"/>
        </w:rPr>
        <w:t>l</w:t>
      </w:r>
      <w:r w:rsidRPr="003F740C">
        <w:rPr>
          <w:i/>
          <w:spacing w:val="5"/>
        </w:rPr>
        <w:t>y</w:t>
      </w:r>
      <w:r w:rsidRPr="003F740C">
        <w:rPr>
          <w:i/>
          <w:spacing w:val="4"/>
        </w:rPr>
        <w:t>si</w:t>
      </w:r>
      <w:r w:rsidRPr="003F740C">
        <w:rPr>
          <w:i/>
        </w:rPr>
        <w:t xml:space="preserve">s </w:t>
      </w:r>
      <w:r w:rsidRPr="003F740C">
        <w:rPr>
          <w:i/>
          <w:spacing w:val="5"/>
        </w:rPr>
        <w:t>P</w:t>
      </w:r>
      <w:r w:rsidRPr="003F740C">
        <w:rPr>
          <w:i/>
          <w:spacing w:val="4"/>
        </w:rPr>
        <w:t>r</w:t>
      </w:r>
      <w:r w:rsidRPr="003F740C">
        <w:rPr>
          <w:i/>
          <w:spacing w:val="6"/>
        </w:rPr>
        <w:t>o</w:t>
      </w:r>
      <w:r w:rsidRPr="003F740C">
        <w:rPr>
          <w:i/>
          <w:spacing w:val="4"/>
        </w:rPr>
        <w:t>j</w:t>
      </w:r>
      <w:r w:rsidRPr="003F740C">
        <w:rPr>
          <w:i/>
          <w:spacing w:val="5"/>
        </w:rPr>
        <w:t>ec</w:t>
      </w:r>
      <w:r w:rsidRPr="003F740C">
        <w:rPr>
          <w:i/>
        </w:rPr>
        <w:t>t</w:t>
      </w:r>
      <w:r w:rsidRPr="003F740C">
        <w:rPr>
          <w:i/>
          <w:spacing w:val="3"/>
        </w:rPr>
        <w:t xml:space="preserve"> </w:t>
      </w:r>
      <w:r w:rsidRPr="003F740C">
        <w:rPr>
          <w:i/>
          <w:spacing w:val="5"/>
        </w:rPr>
        <w:t>m</w:t>
      </w:r>
      <w:r w:rsidRPr="003F740C">
        <w:rPr>
          <w:i/>
          <w:spacing w:val="6"/>
        </w:rPr>
        <w:t>anag</w:t>
      </w:r>
      <w:r w:rsidRPr="003F740C">
        <w:rPr>
          <w:i/>
          <w:spacing w:val="5"/>
        </w:rPr>
        <w:t>eme</w:t>
      </w:r>
      <w:r w:rsidRPr="003F740C">
        <w:rPr>
          <w:i/>
          <w:spacing w:val="6"/>
        </w:rPr>
        <w:t>n</w:t>
      </w:r>
      <w:r w:rsidRPr="003F740C">
        <w:rPr>
          <w:i/>
        </w:rPr>
        <w:t xml:space="preserve">t </w:t>
      </w:r>
      <w:r w:rsidRPr="003F740C">
        <w:rPr>
          <w:i/>
          <w:spacing w:val="4"/>
        </w:rPr>
        <w:t>M</w:t>
      </w:r>
      <w:r w:rsidRPr="003F740C">
        <w:rPr>
          <w:i/>
          <w:spacing w:val="6"/>
        </w:rPr>
        <w:t>a</w:t>
      </w:r>
      <w:r w:rsidRPr="003F740C">
        <w:rPr>
          <w:i/>
          <w:spacing w:val="4"/>
        </w:rPr>
        <w:t>r</w:t>
      </w:r>
      <w:r w:rsidRPr="003F740C">
        <w:rPr>
          <w:i/>
          <w:spacing w:val="5"/>
        </w:rPr>
        <w:t>ke</w:t>
      </w:r>
      <w:r w:rsidRPr="003F740C">
        <w:rPr>
          <w:i/>
        </w:rPr>
        <w:t>t</w:t>
      </w:r>
      <w:r w:rsidRPr="003F740C">
        <w:rPr>
          <w:i/>
          <w:spacing w:val="6"/>
        </w:rPr>
        <w:t xml:space="preserve"> </w:t>
      </w:r>
      <w:r w:rsidRPr="003F740C">
        <w:rPr>
          <w:i/>
          <w:spacing w:val="4"/>
        </w:rPr>
        <w:t>r</w:t>
      </w:r>
      <w:r w:rsidRPr="003F740C">
        <w:rPr>
          <w:i/>
          <w:spacing w:val="5"/>
        </w:rPr>
        <w:t>e</w:t>
      </w:r>
      <w:r w:rsidRPr="003F740C">
        <w:rPr>
          <w:i/>
          <w:spacing w:val="4"/>
        </w:rPr>
        <w:t>s</w:t>
      </w:r>
      <w:r w:rsidRPr="003F740C">
        <w:rPr>
          <w:i/>
          <w:spacing w:val="5"/>
        </w:rPr>
        <w:t>e</w:t>
      </w:r>
      <w:r w:rsidRPr="003F740C">
        <w:rPr>
          <w:i/>
          <w:spacing w:val="8"/>
        </w:rPr>
        <w:t>a</w:t>
      </w:r>
      <w:r w:rsidRPr="003F740C">
        <w:rPr>
          <w:i/>
          <w:spacing w:val="4"/>
        </w:rPr>
        <w:t>r</w:t>
      </w:r>
      <w:r w:rsidRPr="003F740C">
        <w:rPr>
          <w:i/>
          <w:spacing w:val="5"/>
        </w:rPr>
        <w:t>c</w:t>
      </w:r>
      <w:r w:rsidRPr="003F740C">
        <w:rPr>
          <w:i/>
        </w:rPr>
        <w:t>h</w:t>
      </w:r>
    </w:p>
    <w:p w14:paraId="112BAA37" w14:textId="77777777" w:rsidR="00996756" w:rsidRPr="003F740C" w:rsidRDefault="00996756">
      <w:pPr>
        <w:spacing w:line="200" w:lineRule="exact"/>
      </w:pPr>
    </w:p>
    <w:p w14:paraId="532DB960" w14:textId="77777777" w:rsidR="00996756" w:rsidRPr="003F740C" w:rsidRDefault="00996756">
      <w:pPr>
        <w:spacing w:line="200" w:lineRule="exact"/>
      </w:pPr>
    </w:p>
    <w:p w14:paraId="1C2D76F6" w14:textId="77777777" w:rsidR="00996756" w:rsidRPr="003F740C" w:rsidRDefault="003F740C">
      <w:pPr>
        <w:ind w:left="124"/>
      </w:pPr>
      <w:r w:rsidRPr="003F740C">
        <w:rPr>
          <w:spacing w:val="11"/>
        </w:rPr>
        <w:t>P</w:t>
      </w:r>
      <w:r w:rsidRPr="003F740C">
        <w:rPr>
          <w:spacing w:val="9"/>
        </w:rPr>
        <w:t>R</w:t>
      </w:r>
      <w:r w:rsidRPr="003F740C">
        <w:rPr>
          <w:spacing w:val="10"/>
        </w:rPr>
        <w:t>O</w:t>
      </w:r>
      <w:r w:rsidRPr="003F740C">
        <w:rPr>
          <w:spacing w:val="9"/>
        </w:rPr>
        <w:t>F</w:t>
      </w:r>
      <w:r w:rsidRPr="003F740C">
        <w:rPr>
          <w:spacing w:val="10"/>
        </w:rPr>
        <w:t>E</w:t>
      </w:r>
      <w:r w:rsidRPr="003F740C">
        <w:rPr>
          <w:spacing w:val="9"/>
        </w:rPr>
        <w:t>SS</w:t>
      </w:r>
      <w:r w:rsidRPr="003F740C">
        <w:rPr>
          <w:spacing w:val="10"/>
        </w:rPr>
        <w:t>ION</w:t>
      </w:r>
      <w:r w:rsidRPr="003F740C">
        <w:rPr>
          <w:spacing w:val="7"/>
        </w:rPr>
        <w:t>A</w:t>
      </w:r>
      <w:r w:rsidRPr="003F740C">
        <w:t>L</w:t>
      </w:r>
    </w:p>
    <w:p w14:paraId="1739821A" w14:textId="77777777" w:rsidR="00996756" w:rsidRPr="003F740C" w:rsidRDefault="00996756">
      <w:pPr>
        <w:spacing w:before="1" w:line="180" w:lineRule="exact"/>
        <w:rPr>
          <w:sz w:val="18"/>
          <w:szCs w:val="18"/>
        </w:rPr>
      </w:pPr>
    </w:p>
    <w:p w14:paraId="1440E4E8" w14:textId="77777777" w:rsidR="00996756" w:rsidRPr="003F740C" w:rsidRDefault="003F740C">
      <w:pPr>
        <w:ind w:left="124" w:right="423"/>
        <w:jc w:val="both"/>
      </w:pPr>
      <w:r w:rsidRPr="003F740C">
        <w:rPr>
          <w:i/>
          <w:spacing w:val="5"/>
        </w:rPr>
        <w:t>H</w:t>
      </w:r>
      <w:r w:rsidRPr="003F740C">
        <w:rPr>
          <w:i/>
          <w:spacing w:val="4"/>
        </w:rPr>
        <w:t>i</w:t>
      </w:r>
      <w:r w:rsidRPr="003F740C">
        <w:rPr>
          <w:i/>
          <w:spacing w:val="6"/>
        </w:rPr>
        <w:t>gh</w:t>
      </w:r>
      <w:r w:rsidRPr="003F740C">
        <w:rPr>
          <w:i/>
          <w:spacing w:val="5"/>
        </w:rPr>
        <w:t>e</w:t>
      </w:r>
      <w:r w:rsidRPr="003F740C">
        <w:rPr>
          <w:i/>
        </w:rPr>
        <w:t xml:space="preserve">r </w:t>
      </w:r>
      <w:r w:rsidRPr="003F740C">
        <w:rPr>
          <w:i/>
          <w:spacing w:val="5"/>
        </w:rPr>
        <w:t>P</w:t>
      </w:r>
      <w:r w:rsidRPr="003F740C">
        <w:rPr>
          <w:i/>
          <w:spacing w:val="4"/>
        </w:rPr>
        <w:t>r</w:t>
      </w:r>
      <w:r w:rsidRPr="003F740C">
        <w:rPr>
          <w:i/>
          <w:spacing w:val="6"/>
        </w:rPr>
        <w:t>o</w:t>
      </w:r>
      <w:r w:rsidRPr="003F740C">
        <w:rPr>
          <w:i/>
          <w:spacing w:val="4"/>
        </w:rPr>
        <w:t>f</w:t>
      </w:r>
      <w:r w:rsidRPr="003F740C">
        <w:rPr>
          <w:i/>
          <w:spacing w:val="7"/>
        </w:rPr>
        <w:t>e</w:t>
      </w:r>
      <w:r w:rsidRPr="003F740C">
        <w:rPr>
          <w:i/>
          <w:spacing w:val="4"/>
        </w:rPr>
        <w:t>ssi</w:t>
      </w:r>
      <w:r w:rsidRPr="003F740C">
        <w:rPr>
          <w:i/>
          <w:spacing w:val="6"/>
        </w:rPr>
        <w:t>ona</w:t>
      </w:r>
      <w:r w:rsidRPr="003F740C">
        <w:rPr>
          <w:i/>
        </w:rPr>
        <w:t xml:space="preserve">l </w:t>
      </w:r>
      <w:r w:rsidRPr="003F740C">
        <w:rPr>
          <w:i/>
          <w:spacing w:val="5"/>
        </w:rPr>
        <w:t>D</w:t>
      </w:r>
      <w:r w:rsidRPr="003F740C">
        <w:rPr>
          <w:i/>
          <w:spacing w:val="4"/>
        </w:rPr>
        <w:t>i</w:t>
      </w:r>
      <w:r w:rsidRPr="003F740C">
        <w:rPr>
          <w:i/>
          <w:spacing w:val="6"/>
        </w:rPr>
        <w:t>p</w:t>
      </w:r>
      <w:r w:rsidRPr="003F740C">
        <w:rPr>
          <w:i/>
          <w:spacing w:val="4"/>
        </w:rPr>
        <w:t>l</w:t>
      </w:r>
      <w:r w:rsidRPr="003F740C">
        <w:rPr>
          <w:i/>
          <w:spacing w:val="6"/>
        </w:rPr>
        <w:t>o</w:t>
      </w:r>
      <w:r w:rsidRPr="003F740C">
        <w:rPr>
          <w:i/>
          <w:spacing w:val="5"/>
        </w:rPr>
        <w:t>m</w:t>
      </w:r>
      <w:r w:rsidRPr="003F740C">
        <w:rPr>
          <w:i/>
        </w:rPr>
        <w:t xml:space="preserve">a </w:t>
      </w:r>
      <w:r w:rsidRPr="003F740C">
        <w:rPr>
          <w:i/>
          <w:spacing w:val="4"/>
        </w:rPr>
        <w:t>i</w:t>
      </w:r>
      <w:r w:rsidRPr="003F740C">
        <w:rPr>
          <w:i/>
        </w:rPr>
        <w:t>n</w:t>
      </w:r>
      <w:r w:rsidRPr="003F740C">
        <w:rPr>
          <w:i/>
          <w:spacing w:val="5"/>
        </w:rPr>
        <w:t xml:space="preserve"> B</w:t>
      </w:r>
      <w:r w:rsidRPr="003F740C">
        <w:rPr>
          <w:i/>
          <w:spacing w:val="6"/>
        </w:rPr>
        <w:t>u</w:t>
      </w:r>
      <w:r w:rsidRPr="003F740C">
        <w:rPr>
          <w:i/>
          <w:spacing w:val="4"/>
        </w:rPr>
        <w:t>si</w:t>
      </w:r>
      <w:r w:rsidRPr="003F740C">
        <w:rPr>
          <w:i/>
          <w:spacing w:val="6"/>
        </w:rPr>
        <w:t>n</w:t>
      </w:r>
      <w:r w:rsidRPr="003F740C">
        <w:rPr>
          <w:i/>
          <w:spacing w:val="5"/>
        </w:rPr>
        <w:t>e</w:t>
      </w:r>
      <w:r w:rsidRPr="003F740C">
        <w:rPr>
          <w:i/>
          <w:spacing w:val="4"/>
        </w:rPr>
        <w:t>s</w:t>
      </w:r>
      <w:r w:rsidRPr="003F740C">
        <w:rPr>
          <w:i/>
        </w:rPr>
        <w:t xml:space="preserve">s </w:t>
      </w:r>
      <w:r w:rsidRPr="003F740C">
        <w:rPr>
          <w:i/>
          <w:spacing w:val="5"/>
        </w:rPr>
        <w:t>A</w:t>
      </w:r>
      <w:r w:rsidRPr="003F740C">
        <w:rPr>
          <w:i/>
          <w:spacing w:val="6"/>
        </w:rPr>
        <w:t>d</w:t>
      </w:r>
      <w:r w:rsidRPr="003F740C">
        <w:rPr>
          <w:i/>
          <w:spacing w:val="5"/>
        </w:rPr>
        <w:t>m</w:t>
      </w:r>
      <w:r w:rsidRPr="003F740C">
        <w:rPr>
          <w:i/>
          <w:spacing w:val="4"/>
        </w:rPr>
        <w:t>i</w:t>
      </w:r>
      <w:r w:rsidRPr="003F740C">
        <w:rPr>
          <w:i/>
          <w:spacing w:val="6"/>
        </w:rPr>
        <w:t>n</w:t>
      </w:r>
      <w:r w:rsidRPr="003F740C">
        <w:rPr>
          <w:i/>
          <w:spacing w:val="4"/>
        </w:rPr>
        <w:t>is</w:t>
      </w:r>
      <w:r w:rsidRPr="003F740C">
        <w:rPr>
          <w:i/>
          <w:spacing w:val="7"/>
        </w:rPr>
        <w:t>t</w:t>
      </w:r>
      <w:r w:rsidRPr="003F740C">
        <w:rPr>
          <w:i/>
          <w:spacing w:val="4"/>
        </w:rPr>
        <w:t>r</w:t>
      </w:r>
      <w:r w:rsidRPr="003F740C">
        <w:rPr>
          <w:i/>
          <w:spacing w:val="6"/>
        </w:rPr>
        <w:t>a</w:t>
      </w:r>
      <w:r w:rsidRPr="003F740C">
        <w:rPr>
          <w:i/>
          <w:spacing w:val="4"/>
        </w:rPr>
        <w:t>ti</w:t>
      </w:r>
      <w:r w:rsidRPr="003F740C">
        <w:rPr>
          <w:i/>
          <w:spacing w:val="6"/>
        </w:rPr>
        <w:t>o</w:t>
      </w:r>
      <w:r w:rsidRPr="003F740C">
        <w:rPr>
          <w:i/>
        </w:rPr>
        <w:t>n</w:t>
      </w:r>
    </w:p>
    <w:p w14:paraId="189A5A5F" w14:textId="77777777" w:rsidR="00996756" w:rsidRPr="003F740C" w:rsidRDefault="003F740C">
      <w:pPr>
        <w:spacing w:before="7"/>
        <w:ind w:left="124"/>
      </w:pPr>
      <w:r w:rsidRPr="003F740C">
        <w:rPr>
          <w:i/>
          <w:spacing w:val="5"/>
        </w:rPr>
        <w:t>(</w:t>
      </w:r>
      <w:r w:rsidRPr="003F740C">
        <w:rPr>
          <w:i/>
          <w:spacing w:val="4"/>
        </w:rPr>
        <w:t>Cit</w:t>
      </w:r>
      <w:r w:rsidRPr="003F740C">
        <w:rPr>
          <w:i/>
        </w:rPr>
        <w:t>y</w:t>
      </w:r>
      <w:r w:rsidRPr="003F740C">
        <w:rPr>
          <w:i/>
          <w:spacing w:val="11"/>
        </w:rPr>
        <w:t xml:space="preserve"> </w:t>
      </w:r>
      <w:r w:rsidRPr="003F740C">
        <w:rPr>
          <w:i/>
        </w:rPr>
        <w:t>&amp;</w:t>
      </w:r>
      <w:r w:rsidRPr="003F740C">
        <w:rPr>
          <w:i/>
          <w:spacing w:val="4"/>
        </w:rPr>
        <w:t xml:space="preserve"> </w:t>
      </w:r>
      <w:r w:rsidRPr="003F740C">
        <w:rPr>
          <w:i/>
          <w:spacing w:val="5"/>
        </w:rPr>
        <w:t>G</w:t>
      </w:r>
      <w:r w:rsidRPr="003F740C">
        <w:rPr>
          <w:i/>
          <w:spacing w:val="6"/>
        </w:rPr>
        <w:t>u</w:t>
      </w:r>
      <w:r w:rsidRPr="003F740C">
        <w:rPr>
          <w:i/>
          <w:spacing w:val="4"/>
        </w:rPr>
        <w:t>il</w:t>
      </w:r>
      <w:r w:rsidRPr="003F740C">
        <w:rPr>
          <w:i/>
          <w:spacing w:val="8"/>
        </w:rPr>
        <w:t>d</w:t>
      </w:r>
      <w:r w:rsidRPr="003F740C">
        <w:rPr>
          <w:i/>
          <w:spacing w:val="4"/>
        </w:rPr>
        <w:t>s</w:t>
      </w:r>
      <w:r w:rsidRPr="003F740C">
        <w:rPr>
          <w:i/>
        </w:rPr>
        <w:t>)</w:t>
      </w:r>
    </w:p>
    <w:p w14:paraId="7489A9ED" w14:textId="77777777" w:rsidR="00996756" w:rsidRPr="003F740C" w:rsidRDefault="00996756">
      <w:pPr>
        <w:spacing w:before="6" w:line="160" w:lineRule="exact"/>
        <w:rPr>
          <w:sz w:val="17"/>
          <w:szCs w:val="17"/>
        </w:rPr>
      </w:pPr>
    </w:p>
    <w:p w14:paraId="6048EADF" w14:textId="77777777" w:rsidR="00996756" w:rsidRPr="003F740C" w:rsidRDefault="00996756">
      <w:pPr>
        <w:spacing w:line="200" w:lineRule="exact"/>
      </w:pPr>
    </w:p>
    <w:p w14:paraId="68675DED" w14:textId="77777777" w:rsidR="00996756" w:rsidRPr="003F740C" w:rsidRDefault="00996756">
      <w:pPr>
        <w:spacing w:line="200" w:lineRule="exact"/>
      </w:pPr>
    </w:p>
    <w:p w14:paraId="608B4308" w14:textId="77777777" w:rsidR="00996756" w:rsidRPr="003F740C" w:rsidRDefault="00996756">
      <w:pPr>
        <w:spacing w:line="200" w:lineRule="exact"/>
      </w:pPr>
    </w:p>
    <w:p w14:paraId="5997865C" w14:textId="77777777" w:rsidR="00996756" w:rsidRPr="003F740C" w:rsidRDefault="003F740C">
      <w:pPr>
        <w:spacing w:line="517" w:lineRule="auto"/>
        <w:ind w:left="124" w:right="280"/>
      </w:pPr>
      <w:r w:rsidRPr="003F740C">
        <w:rPr>
          <w:spacing w:val="11"/>
        </w:rPr>
        <w:t>P</w:t>
      </w:r>
      <w:r w:rsidRPr="003F740C">
        <w:rPr>
          <w:spacing w:val="10"/>
        </w:rPr>
        <w:t>E</w:t>
      </w:r>
      <w:r w:rsidRPr="003F740C">
        <w:rPr>
          <w:spacing w:val="9"/>
        </w:rPr>
        <w:t>RS</w:t>
      </w:r>
      <w:r w:rsidRPr="003F740C">
        <w:rPr>
          <w:spacing w:val="10"/>
        </w:rPr>
        <w:t>ON</w:t>
      </w:r>
      <w:r w:rsidRPr="003F740C">
        <w:rPr>
          <w:spacing w:val="7"/>
        </w:rPr>
        <w:t>A</w:t>
      </w:r>
      <w:r w:rsidRPr="003F740C">
        <w:t>L</w:t>
      </w:r>
      <w:r w:rsidRPr="003F740C">
        <w:rPr>
          <w:spacing w:val="8"/>
        </w:rPr>
        <w:t xml:space="preserve"> </w:t>
      </w:r>
      <w:r w:rsidRPr="003F740C">
        <w:rPr>
          <w:spacing w:val="9"/>
        </w:rPr>
        <w:t>S</w:t>
      </w:r>
      <w:r w:rsidRPr="003F740C">
        <w:rPr>
          <w:spacing w:val="10"/>
        </w:rPr>
        <w:t>KI</w:t>
      </w:r>
      <w:r w:rsidRPr="003F740C">
        <w:rPr>
          <w:spacing w:val="8"/>
        </w:rPr>
        <w:t>LL</w:t>
      </w:r>
      <w:r w:rsidRPr="003F740C">
        <w:t xml:space="preserve">S </w:t>
      </w:r>
      <w:r w:rsidRPr="003F740C">
        <w:rPr>
          <w:i/>
        </w:rPr>
        <w:t>P</w:t>
      </w:r>
      <w:r w:rsidRPr="003F740C">
        <w:rPr>
          <w:i/>
          <w:spacing w:val="1"/>
        </w:rPr>
        <w:t>o</w:t>
      </w:r>
      <w:r w:rsidRPr="003F740C">
        <w:rPr>
          <w:i/>
          <w:spacing w:val="-1"/>
        </w:rPr>
        <w:t>s</w:t>
      </w:r>
      <w:r w:rsidRPr="003F740C">
        <w:rPr>
          <w:i/>
        </w:rPr>
        <w:t>itive</w:t>
      </w:r>
      <w:r w:rsidRPr="003F740C">
        <w:rPr>
          <w:i/>
          <w:spacing w:val="-6"/>
        </w:rPr>
        <w:t xml:space="preserve"> </w:t>
      </w:r>
      <w:r w:rsidRPr="003F740C">
        <w:rPr>
          <w:i/>
          <w:spacing w:val="1"/>
        </w:rPr>
        <w:t>a</w:t>
      </w:r>
      <w:r w:rsidRPr="003F740C">
        <w:rPr>
          <w:i/>
        </w:rPr>
        <w:t>tti</w:t>
      </w:r>
      <w:r w:rsidRPr="003F740C">
        <w:rPr>
          <w:i/>
          <w:spacing w:val="-1"/>
        </w:rPr>
        <w:t>t</w:t>
      </w:r>
      <w:r w:rsidRPr="003F740C">
        <w:rPr>
          <w:i/>
          <w:spacing w:val="1"/>
        </w:rPr>
        <w:t>ud</w:t>
      </w:r>
      <w:r w:rsidRPr="003F740C">
        <w:rPr>
          <w:i/>
        </w:rPr>
        <w:t xml:space="preserve">e </w:t>
      </w:r>
      <w:r w:rsidRPr="003F740C">
        <w:rPr>
          <w:i/>
          <w:spacing w:val="1"/>
        </w:rPr>
        <w:t>In</w:t>
      </w:r>
      <w:r w:rsidRPr="003F740C">
        <w:rPr>
          <w:i/>
        </w:rPr>
        <w:t>fl</w:t>
      </w:r>
      <w:r w:rsidRPr="003F740C">
        <w:rPr>
          <w:i/>
          <w:spacing w:val="1"/>
        </w:rPr>
        <w:t>u</w:t>
      </w:r>
      <w:r w:rsidRPr="003F740C">
        <w:rPr>
          <w:i/>
        </w:rPr>
        <w:t>e</w:t>
      </w:r>
      <w:r w:rsidRPr="003F740C">
        <w:rPr>
          <w:i/>
          <w:spacing w:val="1"/>
        </w:rPr>
        <w:t>n</w:t>
      </w:r>
      <w:r w:rsidRPr="003F740C">
        <w:rPr>
          <w:i/>
        </w:rPr>
        <w:t>ci</w:t>
      </w:r>
      <w:r w:rsidRPr="003F740C">
        <w:rPr>
          <w:i/>
          <w:spacing w:val="1"/>
        </w:rPr>
        <w:t>n</w:t>
      </w:r>
      <w:r w:rsidRPr="003F740C">
        <w:rPr>
          <w:i/>
        </w:rPr>
        <w:t>g</w:t>
      </w:r>
      <w:r w:rsidRPr="003F740C">
        <w:rPr>
          <w:i/>
          <w:spacing w:val="-10"/>
        </w:rPr>
        <w:t xml:space="preserve"> </w:t>
      </w:r>
      <w:r w:rsidRPr="003F740C">
        <w:rPr>
          <w:i/>
          <w:spacing w:val="-1"/>
        </w:rPr>
        <w:t>s</w:t>
      </w:r>
      <w:r w:rsidRPr="003F740C">
        <w:rPr>
          <w:i/>
        </w:rPr>
        <w:t>kills</w:t>
      </w:r>
    </w:p>
    <w:p w14:paraId="250A6C50" w14:textId="77777777" w:rsidR="00996756" w:rsidRPr="003F740C" w:rsidRDefault="003F740C">
      <w:pPr>
        <w:spacing w:before="35"/>
        <w:ind w:left="124"/>
      </w:pPr>
      <w:r w:rsidRPr="003F740C">
        <w:rPr>
          <w:i/>
        </w:rPr>
        <w:t>P</w:t>
      </w:r>
      <w:r w:rsidRPr="003F740C">
        <w:rPr>
          <w:i/>
          <w:spacing w:val="1"/>
        </w:rPr>
        <w:t>a</w:t>
      </w:r>
      <w:r w:rsidRPr="003F740C">
        <w:rPr>
          <w:i/>
        </w:rPr>
        <w:t>tie</w:t>
      </w:r>
      <w:r w:rsidRPr="003F740C">
        <w:rPr>
          <w:i/>
          <w:spacing w:val="1"/>
        </w:rPr>
        <w:t>n</w:t>
      </w:r>
      <w:r w:rsidRPr="003F740C">
        <w:rPr>
          <w:i/>
        </w:rPr>
        <w:t>t</w:t>
      </w:r>
    </w:p>
    <w:p w14:paraId="07A0890F" w14:textId="77777777" w:rsidR="003F740C" w:rsidRPr="003F740C" w:rsidRDefault="003F740C">
      <w:pPr>
        <w:spacing w:before="39" w:line="294" w:lineRule="auto"/>
        <w:ind w:right="4185"/>
        <w:rPr>
          <w:rFonts w:ascii="Calibri" w:hAnsi="Calibri" w:cs="Calibri"/>
          <w:sz w:val="22"/>
          <w:szCs w:val="22"/>
        </w:rPr>
      </w:pPr>
      <w:r w:rsidRPr="003F740C">
        <w:br w:type="column"/>
      </w:r>
      <w:r w:rsidRPr="003F740C">
        <w:rPr>
          <w:rFonts w:ascii="Calibri" w:hAnsi="Calibri" w:cs="Calibri"/>
          <w:sz w:val="22"/>
          <w:szCs w:val="22"/>
        </w:rPr>
        <w:t>Benedict Cooke</w:t>
      </w:r>
    </w:p>
    <w:p w14:paraId="1BE9FA54" w14:textId="00A2FBBF" w:rsidR="00996756" w:rsidRPr="003F740C" w:rsidRDefault="003F740C">
      <w:pPr>
        <w:spacing w:before="39" w:line="294" w:lineRule="auto"/>
        <w:ind w:right="4185"/>
      </w:pPr>
      <w:r w:rsidRPr="003F740C">
        <w:rPr>
          <w:spacing w:val="-1"/>
          <w:sz w:val="32"/>
          <w:szCs w:val="32"/>
        </w:rPr>
        <w:t>M</w:t>
      </w:r>
      <w:r w:rsidRPr="003F740C">
        <w:rPr>
          <w:spacing w:val="-3"/>
          <w:sz w:val="32"/>
          <w:szCs w:val="32"/>
        </w:rPr>
        <w:t>a</w:t>
      </w:r>
      <w:r w:rsidRPr="003F740C">
        <w:rPr>
          <w:spacing w:val="-2"/>
          <w:sz w:val="32"/>
          <w:szCs w:val="32"/>
        </w:rPr>
        <w:t>r</w:t>
      </w:r>
      <w:r w:rsidRPr="003F740C">
        <w:rPr>
          <w:sz w:val="32"/>
          <w:szCs w:val="32"/>
        </w:rPr>
        <w:t>ket</w:t>
      </w:r>
      <w:r w:rsidRPr="003F740C">
        <w:rPr>
          <w:spacing w:val="-4"/>
          <w:sz w:val="32"/>
          <w:szCs w:val="32"/>
        </w:rPr>
        <w:t>i</w:t>
      </w:r>
      <w:r w:rsidRPr="003F740C">
        <w:rPr>
          <w:sz w:val="32"/>
          <w:szCs w:val="32"/>
        </w:rPr>
        <w:t>ng</w:t>
      </w:r>
      <w:r w:rsidRPr="003F740C">
        <w:rPr>
          <w:spacing w:val="-2"/>
          <w:sz w:val="32"/>
          <w:szCs w:val="32"/>
        </w:rPr>
        <w:t xml:space="preserve"> </w:t>
      </w:r>
      <w:r w:rsidRPr="003F740C">
        <w:rPr>
          <w:spacing w:val="-4"/>
          <w:sz w:val="32"/>
          <w:szCs w:val="32"/>
        </w:rPr>
        <w:t>m</w:t>
      </w:r>
      <w:r w:rsidRPr="003F740C">
        <w:rPr>
          <w:sz w:val="32"/>
          <w:szCs w:val="32"/>
        </w:rPr>
        <w:t>a</w:t>
      </w:r>
      <w:r w:rsidRPr="003F740C">
        <w:rPr>
          <w:spacing w:val="-2"/>
          <w:sz w:val="32"/>
          <w:szCs w:val="32"/>
        </w:rPr>
        <w:t>n</w:t>
      </w:r>
      <w:r w:rsidRPr="003F740C">
        <w:rPr>
          <w:spacing w:val="-3"/>
          <w:sz w:val="32"/>
          <w:szCs w:val="32"/>
        </w:rPr>
        <w:t>a</w:t>
      </w:r>
      <w:r w:rsidRPr="003F740C">
        <w:rPr>
          <w:sz w:val="32"/>
          <w:szCs w:val="32"/>
        </w:rPr>
        <w:t>g</w:t>
      </w:r>
      <w:r w:rsidRPr="003F740C">
        <w:rPr>
          <w:spacing w:val="-2"/>
          <w:sz w:val="32"/>
          <w:szCs w:val="32"/>
        </w:rPr>
        <w:t>e</w:t>
      </w:r>
      <w:r w:rsidRPr="003F740C">
        <w:rPr>
          <w:sz w:val="32"/>
          <w:szCs w:val="32"/>
        </w:rPr>
        <w:t xml:space="preserve">r </w:t>
      </w:r>
      <w:r w:rsidRPr="003F740C">
        <w:rPr>
          <w:spacing w:val="12"/>
        </w:rPr>
        <w:t>P</w:t>
      </w:r>
      <w:r w:rsidRPr="003F740C">
        <w:rPr>
          <w:spacing w:val="13"/>
        </w:rPr>
        <w:t>E</w:t>
      </w:r>
      <w:r w:rsidRPr="003F740C">
        <w:rPr>
          <w:spacing w:val="11"/>
        </w:rPr>
        <w:t>RS</w:t>
      </w:r>
      <w:r w:rsidRPr="003F740C">
        <w:rPr>
          <w:spacing w:val="12"/>
        </w:rPr>
        <w:t>ON</w:t>
      </w:r>
      <w:r w:rsidRPr="003F740C">
        <w:rPr>
          <w:spacing w:val="10"/>
        </w:rPr>
        <w:t>A</w:t>
      </w:r>
      <w:r w:rsidRPr="003F740C">
        <w:t>L</w:t>
      </w:r>
      <w:r w:rsidRPr="003F740C">
        <w:rPr>
          <w:spacing w:val="12"/>
        </w:rPr>
        <w:t xml:space="preserve"> </w:t>
      </w:r>
      <w:r w:rsidRPr="003F740C">
        <w:rPr>
          <w:spacing w:val="11"/>
        </w:rPr>
        <w:t>S</w:t>
      </w:r>
      <w:r w:rsidRPr="003F740C">
        <w:rPr>
          <w:spacing w:val="12"/>
        </w:rPr>
        <w:t>UMM</w:t>
      </w:r>
      <w:r w:rsidRPr="003F740C">
        <w:rPr>
          <w:spacing w:val="10"/>
        </w:rPr>
        <w:t>A</w:t>
      </w:r>
      <w:r w:rsidRPr="003F740C">
        <w:rPr>
          <w:spacing w:val="11"/>
        </w:rPr>
        <w:t>R</w:t>
      </w:r>
      <w:r w:rsidRPr="003F740C">
        <w:t>Y</w:t>
      </w:r>
    </w:p>
    <w:p w14:paraId="7A352401" w14:textId="77777777" w:rsidR="00996756" w:rsidRPr="003F740C" w:rsidRDefault="00996756">
      <w:pPr>
        <w:spacing w:before="1" w:line="240" w:lineRule="exact"/>
        <w:rPr>
          <w:sz w:val="24"/>
          <w:szCs w:val="24"/>
        </w:rPr>
      </w:pPr>
    </w:p>
    <w:p w14:paraId="63B3431B" w14:textId="77777777" w:rsidR="00996756" w:rsidRPr="003F740C" w:rsidRDefault="003F740C">
      <w:pPr>
        <w:spacing w:line="271" w:lineRule="auto"/>
        <w:ind w:right="134"/>
      </w:pPr>
      <w:r w:rsidRPr="003F740C">
        <w:t>A</w:t>
      </w:r>
      <w:r w:rsidRPr="003F740C">
        <w:rPr>
          <w:spacing w:val="6"/>
        </w:rPr>
        <w:t xml:space="preserve"> </w:t>
      </w:r>
      <w:r w:rsidRPr="003F740C">
        <w:rPr>
          <w:spacing w:val="3"/>
        </w:rPr>
        <w:t>h</w:t>
      </w:r>
      <w:r w:rsidRPr="003F740C">
        <w:rPr>
          <w:spacing w:val="4"/>
        </w:rPr>
        <w:t>i</w:t>
      </w:r>
      <w:r w:rsidRPr="003F740C">
        <w:rPr>
          <w:spacing w:val="3"/>
        </w:rPr>
        <w:t>gh</w:t>
      </w:r>
      <w:r w:rsidRPr="003F740C">
        <w:rPr>
          <w:spacing w:val="7"/>
        </w:rPr>
        <w:t>l</w:t>
      </w:r>
      <w:r w:rsidRPr="003F740C">
        <w:t>y</w:t>
      </w:r>
      <w:r w:rsidRPr="003F740C">
        <w:rPr>
          <w:spacing w:val="1"/>
        </w:rPr>
        <w:t xml:space="preserve"> </w:t>
      </w:r>
      <w:r w:rsidRPr="003F740C">
        <w:rPr>
          <w:spacing w:val="5"/>
        </w:rPr>
        <w:t>e</w:t>
      </w:r>
      <w:r w:rsidRPr="003F740C">
        <w:rPr>
          <w:spacing w:val="3"/>
        </w:rPr>
        <w:t>ff</w:t>
      </w:r>
      <w:r w:rsidRPr="003F740C">
        <w:rPr>
          <w:spacing w:val="4"/>
        </w:rPr>
        <w:t>i</w:t>
      </w:r>
      <w:r w:rsidRPr="003F740C">
        <w:rPr>
          <w:spacing w:val="5"/>
        </w:rPr>
        <w:t>c</w:t>
      </w:r>
      <w:r w:rsidRPr="003F740C">
        <w:rPr>
          <w:spacing w:val="4"/>
        </w:rPr>
        <w:t>i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rPr>
          <w:spacing w:val="4"/>
        </w:rPr>
        <w:t>t</w:t>
      </w:r>
      <w:r w:rsidRPr="003F740C">
        <w:t>,</w:t>
      </w:r>
      <w:r w:rsidRPr="003F740C">
        <w:rPr>
          <w:spacing w:val="3"/>
        </w:rPr>
        <w:t xml:space="preserve"> </w:t>
      </w:r>
      <w:r w:rsidRPr="003F740C">
        <w:rPr>
          <w:spacing w:val="4"/>
        </w:rPr>
        <w:t>i</w:t>
      </w:r>
      <w:r w:rsidRPr="003F740C">
        <w:rPr>
          <w:spacing w:val="3"/>
        </w:rPr>
        <w:t>nn</w:t>
      </w:r>
      <w:r w:rsidRPr="003F740C">
        <w:rPr>
          <w:spacing w:val="6"/>
        </w:rPr>
        <w:t>o</w:t>
      </w:r>
      <w:r w:rsidRPr="003F740C">
        <w:rPr>
          <w:spacing w:val="3"/>
        </w:rPr>
        <w:t>v</w:t>
      </w:r>
      <w:r w:rsidRPr="003F740C">
        <w:rPr>
          <w:spacing w:val="5"/>
        </w:rPr>
        <w:t>a</w:t>
      </w:r>
      <w:r w:rsidRPr="003F740C">
        <w:rPr>
          <w:spacing w:val="4"/>
        </w:rPr>
        <w:t>ti</w:t>
      </w:r>
      <w:r w:rsidRPr="003F740C">
        <w:rPr>
          <w:spacing w:val="1"/>
        </w:rPr>
        <w:t>v</w:t>
      </w:r>
      <w:r w:rsidRPr="003F740C">
        <w:t>e</w:t>
      </w:r>
      <w:r w:rsidRPr="003F740C">
        <w:rPr>
          <w:spacing w:val="2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8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4"/>
        </w:rPr>
        <w:t>t</w:t>
      </w:r>
      <w:r w:rsidRPr="003F740C">
        <w:rPr>
          <w:spacing w:val="3"/>
        </w:rPr>
        <w:t>h</w:t>
      </w:r>
      <w:r w:rsidRPr="003F740C">
        <w:rPr>
          <w:spacing w:val="6"/>
        </w:rPr>
        <w:t>od</w:t>
      </w:r>
      <w:r w:rsidRPr="003F740C">
        <w:rPr>
          <w:spacing w:val="2"/>
        </w:rPr>
        <w:t>i</w:t>
      </w:r>
      <w:r w:rsidRPr="003F740C">
        <w:rPr>
          <w:spacing w:val="5"/>
        </w:rPr>
        <w:t>ca</w:t>
      </w:r>
      <w:r w:rsidRPr="003F740C">
        <w:t>l</w:t>
      </w:r>
      <w:r w:rsidRPr="003F740C">
        <w:rPr>
          <w:spacing w:val="-2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5"/>
        </w:rPr>
        <w:t>ar</w:t>
      </w:r>
      <w:r w:rsidRPr="003F740C">
        <w:rPr>
          <w:spacing w:val="3"/>
        </w:rPr>
        <w:t>k</w:t>
      </w:r>
      <w:r w:rsidRPr="003F740C">
        <w:rPr>
          <w:spacing w:val="5"/>
        </w:rPr>
        <w:t>e</w:t>
      </w:r>
      <w:r w:rsidRPr="003F740C">
        <w:rPr>
          <w:spacing w:val="4"/>
        </w:rPr>
        <w:t>ti</w:t>
      </w:r>
      <w:r w:rsidRPr="003F740C">
        <w:rPr>
          <w:spacing w:val="3"/>
        </w:rPr>
        <w:t>n</w:t>
      </w:r>
      <w:r w:rsidRPr="003F740C">
        <w:t xml:space="preserve">g </w:t>
      </w:r>
      <w:r w:rsidRPr="003F740C">
        <w:rPr>
          <w:spacing w:val="1"/>
        </w:rPr>
        <w:t>m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rPr>
          <w:spacing w:val="5"/>
        </w:rPr>
        <w:t>a</w:t>
      </w:r>
      <w:r w:rsidRPr="003F740C">
        <w:rPr>
          <w:spacing w:val="3"/>
        </w:rPr>
        <w:t>g</w:t>
      </w:r>
      <w:r w:rsidRPr="003F740C">
        <w:rPr>
          <w:spacing w:val="5"/>
        </w:rPr>
        <w:t>e</w:t>
      </w:r>
      <w:r w:rsidRPr="003F740C">
        <w:t>r</w:t>
      </w:r>
      <w:r w:rsidRPr="003F740C">
        <w:rPr>
          <w:spacing w:val="6"/>
        </w:rPr>
        <w:t xml:space="preserve"> </w:t>
      </w:r>
      <w:r w:rsidRPr="003F740C">
        <w:t>w</w:t>
      </w:r>
      <w:r w:rsidRPr="003F740C">
        <w:rPr>
          <w:spacing w:val="5"/>
        </w:rPr>
        <w:t>i</w:t>
      </w:r>
      <w:r w:rsidRPr="003F740C">
        <w:rPr>
          <w:spacing w:val="4"/>
        </w:rPr>
        <w:t>t</w:t>
      </w:r>
      <w:r w:rsidRPr="003F740C">
        <w:t>h</w:t>
      </w:r>
      <w:r w:rsidRPr="003F740C">
        <w:rPr>
          <w:spacing w:val="4"/>
        </w:rPr>
        <w:t xml:space="preserve"> </w:t>
      </w:r>
      <w:r w:rsidRPr="003F740C">
        <w:rPr>
          <w:spacing w:val="5"/>
        </w:rPr>
        <w:t>e</w:t>
      </w:r>
      <w:r w:rsidRPr="003F740C">
        <w:rPr>
          <w:spacing w:val="3"/>
        </w:rPr>
        <w:t>x</w:t>
      </w:r>
      <w:r w:rsidRPr="003F740C">
        <w:rPr>
          <w:spacing w:val="4"/>
        </w:rPr>
        <w:t>t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rPr>
          <w:spacing w:val="4"/>
        </w:rPr>
        <w:t>si</w:t>
      </w:r>
      <w:r w:rsidRPr="003F740C">
        <w:rPr>
          <w:spacing w:val="3"/>
        </w:rPr>
        <w:t>v</w:t>
      </w:r>
      <w:r w:rsidRPr="003F740C">
        <w:t xml:space="preserve">e </w:t>
      </w:r>
      <w:r w:rsidRPr="003F740C">
        <w:rPr>
          <w:spacing w:val="5"/>
        </w:rPr>
        <w:t>e</w:t>
      </w:r>
      <w:r w:rsidRPr="003F740C">
        <w:rPr>
          <w:spacing w:val="3"/>
        </w:rPr>
        <w:t>x</w:t>
      </w:r>
      <w:r w:rsidRPr="003F740C">
        <w:rPr>
          <w:spacing w:val="6"/>
        </w:rPr>
        <w:t>p</w:t>
      </w:r>
      <w:r w:rsidRPr="003F740C">
        <w:rPr>
          <w:spacing w:val="3"/>
        </w:rPr>
        <w:t>e</w:t>
      </w:r>
      <w:r w:rsidRPr="003F740C">
        <w:rPr>
          <w:spacing w:val="5"/>
        </w:rPr>
        <w:t>r</w:t>
      </w:r>
      <w:r w:rsidRPr="003F740C">
        <w:rPr>
          <w:spacing w:val="4"/>
        </w:rPr>
        <w:t>i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rPr>
          <w:spacing w:val="5"/>
        </w:rPr>
        <w:t>c</w:t>
      </w:r>
      <w:r w:rsidRPr="003F740C">
        <w:t>e</w:t>
      </w:r>
      <w:r w:rsidRPr="003F740C">
        <w:rPr>
          <w:spacing w:val="-4"/>
        </w:rPr>
        <w:t xml:space="preserve"> </w:t>
      </w:r>
      <w:r w:rsidRPr="003F740C">
        <w:rPr>
          <w:spacing w:val="6"/>
        </w:rPr>
        <w:t>o</w:t>
      </w:r>
      <w:r w:rsidRPr="003F740C">
        <w:t>f</w:t>
      </w:r>
      <w:r w:rsidRPr="003F740C">
        <w:rPr>
          <w:spacing w:val="6"/>
        </w:rPr>
        <w:t xml:space="preserve"> </w:t>
      </w:r>
      <w:r w:rsidRPr="003F740C">
        <w:rPr>
          <w:spacing w:val="4"/>
        </w:rPr>
        <w:t>s</w:t>
      </w:r>
      <w:r w:rsidRPr="003F740C">
        <w:rPr>
          <w:spacing w:val="3"/>
        </w:rPr>
        <w:t>up</w:t>
      </w:r>
      <w:r w:rsidRPr="003F740C">
        <w:rPr>
          <w:spacing w:val="6"/>
        </w:rPr>
        <w:t>p</w:t>
      </w:r>
      <w:r w:rsidRPr="003F740C">
        <w:rPr>
          <w:spacing w:val="3"/>
        </w:rPr>
        <w:t>o</w:t>
      </w:r>
      <w:r w:rsidRPr="003F740C">
        <w:rPr>
          <w:spacing w:val="5"/>
        </w:rPr>
        <w:t>r</w:t>
      </w:r>
      <w:r w:rsidRPr="003F740C">
        <w:rPr>
          <w:spacing w:val="4"/>
        </w:rPr>
        <w:t>ti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1"/>
        </w:rPr>
        <w:t xml:space="preserve"> </w:t>
      </w:r>
      <w:r w:rsidRPr="003F740C">
        <w:rPr>
          <w:spacing w:val="4"/>
        </w:rPr>
        <w:t>s</w:t>
      </w:r>
      <w:r w:rsidRPr="003F740C">
        <w:rPr>
          <w:spacing w:val="5"/>
        </w:rPr>
        <w:t>a</w:t>
      </w:r>
      <w:r w:rsidRPr="003F740C">
        <w:rPr>
          <w:spacing w:val="2"/>
        </w:rPr>
        <w:t>l</w:t>
      </w:r>
      <w:r w:rsidRPr="003F740C">
        <w:rPr>
          <w:spacing w:val="5"/>
        </w:rPr>
        <w:t>e</w:t>
      </w:r>
      <w:r w:rsidRPr="003F740C">
        <w:t>s</w:t>
      </w:r>
      <w:r w:rsidRPr="003F740C">
        <w:rPr>
          <w:spacing w:val="5"/>
        </w:rPr>
        <w:t xml:space="preserve"> </w:t>
      </w:r>
      <w:r w:rsidRPr="003F740C">
        <w:rPr>
          <w:spacing w:val="3"/>
        </w:rPr>
        <w:t>d</w:t>
      </w:r>
      <w:r w:rsidRPr="003F740C">
        <w:rPr>
          <w:spacing w:val="5"/>
        </w:rPr>
        <w:t>e</w:t>
      </w:r>
      <w:r w:rsidRPr="003F740C">
        <w:rPr>
          <w:spacing w:val="3"/>
        </w:rPr>
        <w:t>p</w:t>
      </w:r>
      <w:r w:rsidRPr="003F740C">
        <w:rPr>
          <w:spacing w:val="5"/>
        </w:rPr>
        <w:t>a</w:t>
      </w:r>
      <w:r w:rsidRPr="003F740C">
        <w:rPr>
          <w:spacing w:val="3"/>
        </w:rPr>
        <w:t>r</w:t>
      </w:r>
      <w:r w:rsidRPr="003F740C">
        <w:rPr>
          <w:spacing w:val="4"/>
        </w:rPr>
        <w:t>t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rPr>
          <w:spacing w:val="4"/>
        </w:rPr>
        <w:t>t</w:t>
      </w:r>
      <w:r w:rsidRPr="003F740C">
        <w:t>s</w:t>
      </w:r>
      <w:r w:rsidRPr="003F740C">
        <w:rPr>
          <w:spacing w:val="-1"/>
        </w:rPr>
        <w:t xml:space="preserve"> </w:t>
      </w:r>
      <w:r w:rsidRPr="003F740C">
        <w:rPr>
          <w:spacing w:val="6"/>
        </w:rPr>
        <w:t>b</w:t>
      </w:r>
      <w:r w:rsidRPr="003F740C">
        <w:t>y</w:t>
      </w:r>
      <w:r w:rsidRPr="003F740C">
        <w:rPr>
          <w:spacing w:val="4"/>
        </w:rPr>
        <w:t xml:space="preserve"> </w:t>
      </w:r>
      <w:r w:rsidRPr="003F740C">
        <w:rPr>
          <w:spacing w:val="5"/>
        </w:rPr>
        <w:t>re</w:t>
      </w:r>
      <w:r w:rsidRPr="003F740C">
        <w:rPr>
          <w:spacing w:val="3"/>
        </w:rPr>
        <w:t>v</w:t>
      </w:r>
      <w:r w:rsidRPr="003F740C">
        <w:rPr>
          <w:spacing w:val="4"/>
        </w:rPr>
        <w:t>i</w:t>
      </w:r>
      <w:r w:rsidRPr="003F740C">
        <w:rPr>
          <w:spacing w:val="5"/>
        </w:rPr>
        <w:t>e</w:t>
      </w:r>
      <w:r w:rsidRPr="003F740C">
        <w:t>w</w:t>
      </w:r>
      <w:r w:rsidRPr="003F740C">
        <w:rPr>
          <w:spacing w:val="5"/>
        </w:rPr>
        <w:t>i</w:t>
      </w:r>
      <w:r w:rsidRPr="003F740C">
        <w:rPr>
          <w:spacing w:val="6"/>
        </w:rPr>
        <w:t>n</w:t>
      </w:r>
      <w:r w:rsidRPr="003F740C">
        <w:rPr>
          <w:spacing w:val="3"/>
        </w:rPr>
        <w:t>g</w:t>
      </w:r>
      <w:r w:rsidRPr="003F740C">
        <w:t>,</w:t>
      </w:r>
      <w:r w:rsidRPr="003F740C">
        <w:rPr>
          <w:spacing w:val="2"/>
        </w:rPr>
        <w:t xml:space="preserve"> </w:t>
      </w:r>
      <w:r w:rsidRPr="003F740C">
        <w:rPr>
          <w:spacing w:val="3"/>
          <w:w w:val="99"/>
        </w:rPr>
        <w:t>d</w:t>
      </w:r>
      <w:r w:rsidRPr="003F740C">
        <w:rPr>
          <w:spacing w:val="5"/>
          <w:w w:val="99"/>
        </w:rPr>
        <w:t>e</w:t>
      </w:r>
      <w:r w:rsidRPr="003F740C">
        <w:rPr>
          <w:spacing w:val="3"/>
          <w:w w:val="99"/>
        </w:rPr>
        <w:t>v</w:t>
      </w:r>
      <w:r w:rsidRPr="003F740C">
        <w:rPr>
          <w:spacing w:val="5"/>
          <w:w w:val="99"/>
        </w:rPr>
        <w:t>e</w:t>
      </w:r>
      <w:r w:rsidRPr="003F740C">
        <w:rPr>
          <w:spacing w:val="4"/>
          <w:w w:val="99"/>
        </w:rPr>
        <w:t>l</w:t>
      </w:r>
      <w:r w:rsidRPr="003F740C">
        <w:rPr>
          <w:spacing w:val="3"/>
          <w:w w:val="99"/>
        </w:rPr>
        <w:t>o</w:t>
      </w:r>
      <w:r w:rsidRPr="003F740C">
        <w:rPr>
          <w:spacing w:val="6"/>
          <w:w w:val="99"/>
        </w:rPr>
        <w:t>p</w:t>
      </w:r>
      <w:r w:rsidRPr="003F740C">
        <w:rPr>
          <w:w w:val="99"/>
        </w:rPr>
        <w:t>i</w:t>
      </w:r>
      <w:r w:rsidRPr="003F740C">
        <w:rPr>
          <w:spacing w:val="-31"/>
        </w:rPr>
        <w:t xml:space="preserve"> </w:t>
      </w:r>
      <w:r w:rsidRPr="003F740C">
        <w:rPr>
          <w:spacing w:val="3"/>
        </w:rPr>
        <w:t>ng</w:t>
      </w:r>
      <w:r w:rsidRPr="003F740C">
        <w:t>,</w:t>
      </w:r>
      <w:r w:rsidRPr="003F740C">
        <w:rPr>
          <w:spacing w:val="5"/>
        </w:rPr>
        <w:t xml:space="preserve"> </w:t>
      </w:r>
      <w:r w:rsidRPr="003F740C">
        <w:rPr>
          <w:spacing w:val="3"/>
        </w:rPr>
        <w:t>d</w:t>
      </w:r>
      <w:r w:rsidRPr="003F740C">
        <w:rPr>
          <w:spacing w:val="5"/>
        </w:rPr>
        <w:t>e</w:t>
      </w:r>
      <w:r w:rsidRPr="003F740C">
        <w:rPr>
          <w:spacing w:val="3"/>
        </w:rPr>
        <w:t>f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1"/>
        </w:rPr>
        <w:t xml:space="preserve"> </w:t>
      </w:r>
      <w:r w:rsidRPr="003F740C">
        <w:rPr>
          <w:spacing w:val="4"/>
        </w:rPr>
        <w:t>t</w:t>
      </w:r>
      <w:r w:rsidRPr="003F740C">
        <w:rPr>
          <w:spacing w:val="3"/>
        </w:rPr>
        <w:t>h</w:t>
      </w:r>
      <w:r w:rsidRPr="003F740C">
        <w:rPr>
          <w:spacing w:val="5"/>
        </w:rPr>
        <w:t>e</w:t>
      </w:r>
      <w:r w:rsidRPr="003F740C">
        <w:rPr>
          <w:spacing w:val="4"/>
        </w:rPr>
        <w:t>i</w:t>
      </w:r>
      <w:r w:rsidRPr="003F740C">
        <w:t xml:space="preserve">r </w:t>
      </w:r>
      <w:r w:rsidRPr="003F740C">
        <w:rPr>
          <w:spacing w:val="6"/>
        </w:rPr>
        <w:t>o</w:t>
      </w:r>
      <w:r w:rsidRPr="003F740C">
        <w:rPr>
          <w:spacing w:val="3"/>
        </w:rPr>
        <w:t>v</w:t>
      </w:r>
      <w:r w:rsidRPr="003F740C">
        <w:rPr>
          <w:spacing w:val="5"/>
        </w:rPr>
        <w:t>e</w:t>
      </w:r>
      <w:r w:rsidRPr="003F740C">
        <w:rPr>
          <w:spacing w:val="3"/>
        </w:rPr>
        <w:t>r</w:t>
      </w:r>
      <w:r w:rsidRPr="003F740C">
        <w:rPr>
          <w:spacing w:val="5"/>
        </w:rPr>
        <w:t>a</w:t>
      </w:r>
      <w:r w:rsidRPr="003F740C">
        <w:rPr>
          <w:spacing w:val="4"/>
        </w:rPr>
        <w:t>l</w:t>
      </w:r>
      <w:r w:rsidRPr="003F740C">
        <w:t>l</w:t>
      </w:r>
      <w:r w:rsidRPr="003F740C">
        <w:rPr>
          <w:spacing w:val="3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5"/>
        </w:rPr>
        <w:t>ar</w:t>
      </w:r>
      <w:r w:rsidRPr="003F740C">
        <w:rPr>
          <w:spacing w:val="3"/>
        </w:rPr>
        <w:t>k</w:t>
      </w:r>
      <w:r w:rsidRPr="003F740C">
        <w:rPr>
          <w:spacing w:val="5"/>
        </w:rPr>
        <w:t>e</w:t>
      </w:r>
      <w:r w:rsidRPr="003F740C">
        <w:rPr>
          <w:spacing w:val="4"/>
        </w:rPr>
        <w:t>ti</w:t>
      </w:r>
      <w:r w:rsidRPr="003F740C">
        <w:rPr>
          <w:spacing w:val="3"/>
        </w:rPr>
        <w:t>n</w:t>
      </w:r>
      <w:r w:rsidRPr="003F740C">
        <w:t xml:space="preserve">g </w:t>
      </w:r>
      <w:r w:rsidRPr="003F740C">
        <w:rPr>
          <w:spacing w:val="4"/>
        </w:rPr>
        <w:t>s</w:t>
      </w:r>
      <w:r w:rsidRPr="003F740C">
        <w:rPr>
          <w:spacing w:val="2"/>
        </w:rPr>
        <w:t>t</w:t>
      </w:r>
      <w:r w:rsidRPr="003F740C">
        <w:rPr>
          <w:spacing w:val="5"/>
        </w:rPr>
        <w:t>ra</w:t>
      </w:r>
      <w:r w:rsidRPr="003F740C">
        <w:rPr>
          <w:spacing w:val="2"/>
        </w:rPr>
        <w:t>t</w:t>
      </w:r>
      <w:r w:rsidRPr="003F740C">
        <w:rPr>
          <w:spacing w:val="5"/>
        </w:rPr>
        <w:t>e</w:t>
      </w:r>
      <w:r w:rsidRPr="003F740C">
        <w:rPr>
          <w:spacing w:val="3"/>
        </w:rPr>
        <w:t>g</w:t>
      </w:r>
      <w:r w:rsidRPr="003F740C">
        <w:rPr>
          <w:spacing w:val="1"/>
        </w:rPr>
        <w:t>y</w:t>
      </w:r>
      <w:r w:rsidRPr="003F740C">
        <w:t>.</w:t>
      </w:r>
      <w:r w:rsidRPr="003F740C">
        <w:rPr>
          <w:spacing w:val="3"/>
        </w:rPr>
        <w:t xml:space="preserve"> </w:t>
      </w:r>
      <w:r w:rsidRPr="003F740C">
        <w:rPr>
          <w:spacing w:val="4"/>
        </w:rPr>
        <w:t>C</w:t>
      </w:r>
      <w:r w:rsidRPr="003F740C">
        <w:rPr>
          <w:spacing w:val="5"/>
        </w:rPr>
        <w:t>a</w:t>
      </w:r>
      <w:r w:rsidRPr="003F740C">
        <w:t>n</w:t>
      </w:r>
      <w:r w:rsidRPr="003F740C">
        <w:rPr>
          <w:spacing w:val="5"/>
        </w:rPr>
        <w:t xml:space="preserve"> r</w:t>
      </w:r>
      <w:r w:rsidRPr="003F740C">
        <w:rPr>
          <w:spacing w:val="3"/>
        </w:rPr>
        <w:t>e</w:t>
      </w:r>
      <w:r w:rsidRPr="003F740C">
        <w:rPr>
          <w:spacing w:val="4"/>
        </w:rPr>
        <w:t>l</w:t>
      </w:r>
      <w:r w:rsidRPr="003F740C">
        <w:rPr>
          <w:spacing w:val="5"/>
        </w:rPr>
        <w:t>a</w:t>
      </w:r>
      <w:r w:rsidRPr="003F740C">
        <w:rPr>
          <w:spacing w:val="4"/>
        </w:rPr>
        <w:t>t</w:t>
      </w:r>
      <w:r w:rsidRPr="003F740C">
        <w:t>e</w:t>
      </w:r>
      <w:r w:rsidRPr="003F740C">
        <w:rPr>
          <w:spacing w:val="4"/>
        </w:rPr>
        <w:t xml:space="preserve"> </w:t>
      </w:r>
      <w:r w:rsidRPr="003F740C">
        <w:t>w</w:t>
      </w:r>
      <w:r w:rsidRPr="003F740C">
        <w:rPr>
          <w:spacing w:val="5"/>
        </w:rPr>
        <w:t>e</w:t>
      </w:r>
      <w:r w:rsidRPr="003F740C">
        <w:rPr>
          <w:spacing w:val="4"/>
        </w:rPr>
        <w:t>l</w:t>
      </w:r>
      <w:r w:rsidRPr="003F740C">
        <w:t>l</w:t>
      </w:r>
      <w:r w:rsidRPr="003F740C">
        <w:rPr>
          <w:spacing w:val="9"/>
        </w:rPr>
        <w:t xml:space="preserve"> </w:t>
      </w:r>
      <w:r w:rsidRPr="003F740C">
        <w:t>w</w:t>
      </w:r>
      <w:r w:rsidRPr="003F740C">
        <w:rPr>
          <w:spacing w:val="5"/>
        </w:rPr>
        <w:t>i</w:t>
      </w:r>
      <w:r w:rsidRPr="003F740C">
        <w:rPr>
          <w:spacing w:val="4"/>
        </w:rPr>
        <w:t>t</w:t>
      </w:r>
      <w:r w:rsidRPr="003F740C">
        <w:t>h</w:t>
      </w:r>
      <w:r w:rsidRPr="003F740C">
        <w:rPr>
          <w:spacing w:val="4"/>
        </w:rPr>
        <w:t xml:space="preserve"> </w:t>
      </w:r>
      <w:r w:rsidRPr="003F740C">
        <w:rPr>
          <w:spacing w:val="6"/>
        </w:rPr>
        <w:t>p</w:t>
      </w:r>
      <w:r w:rsidRPr="003F740C">
        <w:rPr>
          <w:spacing w:val="3"/>
        </w:rPr>
        <w:t>e</w:t>
      </w:r>
      <w:r w:rsidRPr="003F740C">
        <w:rPr>
          <w:spacing w:val="6"/>
        </w:rPr>
        <w:t>o</w:t>
      </w:r>
      <w:r w:rsidRPr="003F740C">
        <w:rPr>
          <w:spacing w:val="3"/>
        </w:rPr>
        <w:t>p</w:t>
      </w:r>
      <w:r w:rsidRPr="003F740C">
        <w:rPr>
          <w:spacing w:val="4"/>
        </w:rPr>
        <w:t>l</w:t>
      </w:r>
      <w:r w:rsidRPr="003F740C">
        <w:t>e</w:t>
      </w:r>
      <w:r w:rsidRPr="003F740C">
        <w:rPr>
          <w:spacing w:val="3"/>
        </w:rPr>
        <w:t xml:space="preserve"> </w:t>
      </w:r>
      <w:r w:rsidRPr="003F740C">
        <w:rPr>
          <w:spacing w:val="5"/>
        </w:rPr>
        <w:t>a</w:t>
      </w:r>
      <w:r w:rsidRPr="003F740C">
        <w:t>t</w:t>
      </w:r>
      <w:r w:rsidRPr="003F740C">
        <w:rPr>
          <w:spacing w:val="6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4"/>
        </w:rPr>
        <w:t>l</w:t>
      </w:r>
      <w:r w:rsidRPr="003F740C">
        <w:t>l</w:t>
      </w:r>
      <w:r w:rsidRPr="003F740C">
        <w:rPr>
          <w:spacing w:val="7"/>
        </w:rPr>
        <w:t xml:space="preserve"> </w:t>
      </w:r>
      <w:r w:rsidRPr="003F740C">
        <w:rPr>
          <w:spacing w:val="2"/>
        </w:rPr>
        <w:t>l</w:t>
      </w:r>
      <w:r w:rsidRPr="003F740C">
        <w:rPr>
          <w:spacing w:val="5"/>
        </w:rPr>
        <w:t>e</w:t>
      </w:r>
      <w:r w:rsidRPr="003F740C">
        <w:rPr>
          <w:spacing w:val="3"/>
        </w:rPr>
        <w:t>v</w:t>
      </w:r>
      <w:r w:rsidRPr="003F740C">
        <w:rPr>
          <w:spacing w:val="5"/>
        </w:rPr>
        <w:t>e</w:t>
      </w:r>
      <w:r w:rsidRPr="003F740C">
        <w:rPr>
          <w:spacing w:val="4"/>
        </w:rPr>
        <w:t>l</w:t>
      </w:r>
      <w:r w:rsidRPr="003F740C">
        <w:t>s</w:t>
      </w:r>
      <w:r w:rsidRPr="003F740C">
        <w:rPr>
          <w:spacing w:val="2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t>d</w:t>
      </w:r>
      <w:r w:rsidRPr="003F740C">
        <w:rPr>
          <w:spacing w:val="8"/>
        </w:rPr>
        <w:t xml:space="preserve"> </w:t>
      </w:r>
      <w:r w:rsidRPr="003F740C">
        <w:rPr>
          <w:spacing w:val="3"/>
        </w:rPr>
        <w:t>h</w:t>
      </w:r>
      <w:r w:rsidRPr="003F740C">
        <w:rPr>
          <w:spacing w:val="5"/>
        </w:rPr>
        <w:t>a</w:t>
      </w:r>
      <w:r w:rsidRPr="003F740C">
        <w:t>s</w:t>
      </w:r>
      <w:r w:rsidRPr="003F740C">
        <w:rPr>
          <w:spacing w:val="4"/>
        </w:rPr>
        <w:t xml:space="preserve"> t</w:t>
      </w:r>
      <w:r w:rsidRPr="003F740C">
        <w:rPr>
          <w:spacing w:val="3"/>
        </w:rPr>
        <w:t>h</w:t>
      </w:r>
      <w:r w:rsidRPr="003F740C">
        <w:t xml:space="preserve">e </w:t>
      </w:r>
      <w:r w:rsidRPr="003F740C">
        <w:rPr>
          <w:spacing w:val="3"/>
        </w:rPr>
        <w:t>f</w:t>
      </w:r>
      <w:r w:rsidRPr="003F740C">
        <w:rPr>
          <w:spacing w:val="4"/>
        </w:rPr>
        <w:t>l</w:t>
      </w:r>
      <w:r w:rsidRPr="003F740C">
        <w:rPr>
          <w:spacing w:val="5"/>
        </w:rPr>
        <w:t>e</w:t>
      </w:r>
      <w:r w:rsidRPr="003F740C">
        <w:rPr>
          <w:spacing w:val="3"/>
        </w:rPr>
        <w:t>x</w:t>
      </w:r>
      <w:r w:rsidRPr="003F740C">
        <w:rPr>
          <w:spacing w:val="4"/>
        </w:rPr>
        <w:t>i</w:t>
      </w:r>
      <w:r w:rsidRPr="003F740C">
        <w:rPr>
          <w:spacing w:val="6"/>
        </w:rPr>
        <w:t>b</w:t>
      </w:r>
      <w:r w:rsidRPr="003F740C">
        <w:rPr>
          <w:spacing w:val="4"/>
        </w:rPr>
        <w:t>ilit</w:t>
      </w:r>
      <w:r w:rsidRPr="003F740C">
        <w:t>y</w:t>
      </w:r>
      <w:r w:rsidRPr="003F740C">
        <w:rPr>
          <w:spacing w:val="-2"/>
        </w:rPr>
        <w:t xml:space="preserve"> </w:t>
      </w:r>
      <w:r w:rsidRPr="003F740C">
        <w:rPr>
          <w:spacing w:val="6"/>
        </w:rPr>
        <w:t>o</w:t>
      </w:r>
      <w:r w:rsidRPr="003F740C">
        <w:t>f</w:t>
      </w:r>
      <w:r w:rsidRPr="003F740C">
        <w:rPr>
          <w:spacing w:val="6"/>
        </w:rPr>
        <w:t xml:space="preserve"> </w:t>
      </w:r>
      <w:r w:rsidRPr="003F740C">
        <w:t>w</w:t>
      </w:r>
      <w:r w:rsidRPr="003F740C">
        <w:rPr>
          <w:spacing w:val="6"/>
        </w:rPr>
        <w:t>o</w:t>
      </w:r>
      <w:r w:rsidRPr="003F740C">
        <w:rPr>
          <w:spacing w:val="5"/>
        </w:rPr>
        <w:t>r</w:t>
      </w:r>
      <w:r w:rsidRPr="003F740C">
        <w:rPr>
          <w:spacing w:val="3"/>
        </w:rPr>
        <w:t>k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4"/>
        </w:rPr>
        <w:t xml:space="preserve"> </w:t>
      </w:r>
      <w:r w:rsidRPr="003F740C">
        <w:t>w</w:t>
      </w:r>
      <w:r w:rsidRPr="003F740C">
        <w:rPr>
          <w:spacing w:val="5"/>
        </w:rPr>
        <w:t>e</w:t>
      </w:r>
      <w:r w:rsidRPr="003F740C">
        <w:rPr>
          <w:spacing w:val="4"/>
        </w:rPr>
        <w:t>l</w:t>
      </w:r>
      <w:r w:rsidRPr="003F740C">
        <w:t>l</w:t>
      </w:r>
      <w:r w:rsidRPr="003F740C">
        <w:rPr>
          <w:spacing w:val="6"/>
        </w:rPr>
        <w:t xml:space="preserve"> </w:t>
      </w:r>
      <w:r w:rsidRPr="003F740C">
        <w:rPr>
          <w:spacing w:val="5"/>
        </w:rPr>
        <w:t>a</w:t>
      </w:r>
      <w:r w:rsidRPr="003F740C">
        <w:t>s</w:t>
      </w:r>
      <w:r w:rsidRPr="003F740C">
        <w:rPr>
          <w:spacing w:val="5"/>
        </w:rPr>
        <w:t xml:space="preserve"> </w:t>
      </w:r>
      <w:r w:rsidRPr="003F740C">
        <w:rPr>
          <w:spacing w:val="3"/>
        </w:rPr>
        <w:t>p</w:t>
      </w:r>
      <w:r w:rsidRPr="003F740C">
        <w:rPr>
          <w:spacing w:val="5"/>
        </w:rPr>
        <w:t>ar</w:t>
      </w:r>
      <w:r w:rsidRPr="003F740C">
        <w:t>t</w:t>
      </w:r>
      <w:r w:rsidRPr="003F740C">
        <w:rPr>
          <w:spacing w:val="4"/>
        </w:rPr>
        <w:t xml:space="preserve"> </w:t>
      </w:r>
      <w:r w:rsidRPr="003F740C">
        <w:rPr>
          <w:spacing w:val="6"/>
        </w:rPr>
        <w:t>o</w:t>
      </w:r>
      <w:r w:rsidRPr="003F740C">
        <w:t>f</w:t>
      </w:r>
      <w:r w:rsidRPr="003F740C">
        <w:rPr>
          <w:spacing w:val="4"/>
        </w:rPr>
        <w:t xml:space="preserve"> </w:t>
      </w:r>
      <w:r w:rsidRPr="003F740C">
        <w:t>a</w:t>
      </w:r>
      <w:r w:rsidRPr="003F740C">
        <w:rPr>
          <w:spacing w:val="7"/>
        </w:rPr>
        <w:t xml:space="preserve"> </w:t>
      </w:r>
      <w:r w:rsidRPr="003F740C">
        <w:rPr>
          <w:spacing w:val="4"/>
        </w:rPr>
        <w:t>t</w:t>
      </w:r>
      <w:r w:rsidRPr="003F740C">
        <w:rPr>
          <w:spacing w:val="5"/>
        </w:rPr>
        <w:t>ea</w:t>
      </w:r>
      <w:r w:rsidRPr="003F740C">
        <w:t>m</w:t>
      </w:r>
      <w:r w:rsidRPr="003F740C">
        <w:rPr>
          <w:spacing w:val="2"/>
        </w:rPr>
        <w:t xml:space="preserve"> </w:t>
      </w:r>
      <w:r w:rsidRPr="003F740C">
        <w:rPr>
          <w:spacing w:val="6"/>
        </w:rPr>
        <w:t>o</w:t>
      </w:r>
      <w:r w:rsidRPr="003F740C">
        <w:t>r</w:t>
      </w:r>
      <w:r w:rsidRPr="003F740C">
        <w:rPr>
          <w:spacing w:val="6"/>
        </w:rPr>
        <w:t xml:space="preserve"> </w:t>
      </w:r>
      <w:r w:rsidRPr="003F740C">
        <w:rPr>
          <w:spacing w:val="4"/>
        </w:rPr>
        <w:t>i</w:t>
      </w:r>
      <w:r w:rsidRPr="003F740C">
        <w:rPr>
          <w:spacing w:val="3"/>
        </w:rPr>
        <w:t>nd</w:t>
      </w:r>
      <w:r w:rsidRPr="003F740C">
        <w:rPr>
          <w:spacing w:val="4"/>
        </w:rPr>
        <w:t>i</w:t>
      </w:r>
      <w:r w:rsidRPr="003F740C">
        <w:rPr>
          <w:spacing w:val="3"/>
        </w:rPr>
        <w:t>v</w:t>
      </w:r>
      <w:r w:rsidRPr="003F740C">
        <w:rPr>
          <w:spacing w:val="4"/>
        </w:rPr>
        <w:t>i</w:t>
      </w:r>
      <w:r w:rsidRPr="003F740C">
        <w:rPr>
          <w:spacing w:val="6"/>
        </w:rPr>
        <w:t>d</w:t>
      </w:r>
      <w:r w:rsidRPr="003F740C">
        <w:rPr>
          <w:spacing w:val="3"/>
        </w:rPr>
        <w:t>u</w:t>
      </w:r>
      <w:r w:rsidRPr="003F740C">
        <w:rPr>
          <w:spacing w:val="5"/>
        </w:rPr>
        <w:t>a</w:t>
      </w:r>
      <w:r w:rsidRPr="003F740C">
        <w:rPr>
          <w:spacing w:val="2"/>
        </w:rPr>
        <w:t>ll</w:t>
      </w:r>
      <w:r w:rsidRPr="003F740C">
        <w:rPr>
          <w:spacing w:val="1"/>
        </w:rPr>
        <w:t>y</w:t>
      </w:r>
      <w:r w:rsidRPr="003F740C">
        <w:t xml:space="preserve">. </w:t>
      </w:r>
      <w:r w:rsidRPr="003F740C">
        <w:rPr>
          <w:spacing w:val="4"/>
        </w:rPr>
        <w:t>C</w:t>
      </w:r>
      <w:r w:rsidRPr="003F740C">
        <w:rPr>
          <w:spacing w:val="6"/>
        </w:rPr>
        <w:t>o</w:t>
      </w:r>
      <w:r w:rsidRPr="003F740C">
        <w:rPr>
          <w:spacing w:val="3"/>
        </w:rPr>
        <w:t>mf</w:t>
      </w:r>
      <w:r w:rsidRPr="003F740C">
        <w:rPr>
          <w:spacing w:val="6"/>
        </w:rPr>
        <w:t>o</w:t>
      </w:r>
      <w:r w:rsidRPr="003F740C">
        <w:rPr>
          <w:spacing w:val="5"/>
        </w:rPr>
        <w:t>r</w:t>
      </w:r>
      <w:r w:rsidRPr="003F740C">
        <w:rPr>
          <w:spacing w:val="4"/>
        </w:rPr>
        <w:t>t</w:t>
      </w:r>
      <w:r w:rsidRPr="003F740C">
        <w:rPr>
          <w:spacing w:val="3"/>
        </w:rPr>
        <w:t>a</w:t>
      </w:r>
      <w:r w:rsidRPr="003F740C">
        <w:rPr>
          <w:spacing w:val="6"/>
        </w:rPr>
        <w:t>b</w:t>
      </w:r>
      <w:r w:rsidRPr="003F740C">
        <w:rPr>
          <w:spacing w:val="4"/>
        </w:rPr>
        <w:t>l</w:t>
      </w:r>
      <w:r w:rsidRPr="003F740C">
        <w:t>e</w:t>
      </w:r>
      <w:r w:rsidRPr="003F740C">
        <w:rPr>
          <w:spacing w:val="-2"/>
        </w:rPr>
        <w:t xml:space="preserve"> </w:t>
      </w:r>
      <w:r w:rsidRPr="003F740C">
        <w:t>w</w:t>
      </w:r>
      <w:r w:rsidRPr="003F740C">
        <w:rPr>
          <w:spacing w:val="6"/>
        </w:rPr>
        <w:t>o</w:t>
      </w:r>
      <w:r w:rsidRPr="003F740C">
        <w:rPr>
          <w:spacing w:val="5"/>
        </w:rPr>
        <w:t>r</w:t>
      </w:r>
      <w:r w:rsidRPr="003F740C">
        <w:rPr>
          <w:spacing w:val="3"/>
        </w:rPr>
        <w:t>k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1"/>
        </w:rPr>
        <w:t xml:space="preserve"> </w:t>
      </w:r>
      <w:r w:rsidRPr="003F740C">
        <w:rPr>
          <w:spacing w:val="4"/>
        </w:rPr>
        <w:t>i</w:t>
      </w:r>
      <w:r w:rsidRPr="003F740C">
        <w:t>n</w:t>
      </w:r>
      <w:r w:rsidRPr="003F740C">
        <w:rPr>
          <w:spacing w:val="6"/>
        </w:rPr>
        <w:t xml:space="preserve"> </w:t>
      </w:r>
      <w:r w:rsidRPr="003F740C">
        <w:t xml:space="preserve">a </w:t>
      </w:r>
      <w:r w:rsidRPr="003F740C">
        <w:rPr>
          <w:spacing w:val="3"/>
        </w:rPr>
        <w:t>f</w:t>
      </w:r>
      <w:r w:rsidRPr="003F740C">
        <w:rPr>
          <w:spacing w:val="5"/>
        </w:rPr>
        <w:t>a</w:t>
      </w:r>
      <w:r w:rsidRPr="003F740C">
        <w:rPr>
          <w:spacing w:val="4"/>
        </w:rPr>
        <w:t>s</w:t>
      </w:r>
      <w:r w:rsidRPr="003F740C">
        <w:t>t</w:t>
      </w:r>
      <w:r w:rsidRPr="003F740C">
        <w:rPr>
          <w:spacing w:val="6"/>
        </w:rPr>
        <w:t xml:space="preserve"> </w:t>
      </w:r>
      <w:r w:rsidRPr="003F740C">
        <w:rPr>
          <w:spacing w:val="3"/>
        </w:rPr>
        <w:t>p</w:t>
      </w:r>
      <w:r w:rsidRPr="003F740C">
        <w:rPr>
          <w:spacing w:val="5"/>
        </w:rPr>
        <w:t>ac</w:t>
      </w:r>
      <w:r w:rsidRPr="003F740C">
        <w:rPr>
          <w:spacing w:val="3"/>
        </w:rPr>
        <w:t>e</w:t>
      </w:r>
      <w:r w:rsidRPr="003F740C">
        <w:rPr>
          <w:spacing w:val="6"/>
        </w:rPr>
        <w:t>d</w:t>
      </w:r>
      <w:r w:rsidRPr="003F740C">
        <w:t>,</w:t>
      </w:r>
      <w:r w:rsidRPr="003F740C">
        <w:rPr>
          <w:spacing w:val="3"/>
        </w:rPr>
        <w:t xml:space="preserve"> h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rPr>
          <w:spacing w:val="6"/>
        </w:rPr>
        <w:t>d</w:t>
      </w:r>
      <w:r w:rsidRPr="003F740C">
        <w:rPr>
          <w:spacing w:val="7"/>
        </w:rPr>
        <w:t>s</w:t>
      </w:r>
      <w:r w:rsidRPr="003F740C">
        <w:rPr>
          <w:spacing w:val="3"/>
        </w:rPr>
        <w:t>-</w:t>
      </w:r>
      <w:r w:rsidRPr="003F740C">
        <w:rPr>
          <w:spacing w:val="6"/>
        </w:rPr>
        <w:t>o</w:t>
      </w:r>
      <w:r w:rsidRPr="003F740C">
        <w:rPr>
          <w:spacing w:val="1"/>
        </w:rPr>
        <w:t>n</w:t>
      </w:r>
      <w:r w:rsidRPr="003F740C">
        <w:t>,</w:t>
      </w:r>
      <w:r w:rsidRPr="003F740C">
        <w:rPr>
          <w:spacing w:val="2"/>
        </w:rPr>
        <w:t xml:space="preserve"> </w:t>
      </w:r>
      <w:r w:rsidRPr="003F740C">
        <w:rPr>
          <w:spacing w:val="3"/>
        </w:rPr>
        <w:t>gr</w:t>
      </w:r>
      <w:r w:rsidRPr="003F740C">
        <w:rPr>
          <w:spacing w:val="6"/>
        </w:rPr>
        <w:t>o</w:t>
      </w:r>
      <w:r w:rsidRPr="003F740C">
        <w:t>w</w:t>
      </w:r>
      <w:r w:rsidRPr="003F740C">
        <w:rPr>
          <w:spacing w:val="5"/>
        </w:rPr>
        <w:t>t</w:t>
      </w:r>
      <w:r w:rsidRPr="003F740C">
        <w:t>h</w:t>
      </w:r>
      <w:r w:rsidRPr="003F740C">
        <w:rPr>
          <w:spacing w:val="5"/>
        </w:rPr>
        <w:t xml:space="preserve"> </w:t>
      </w:r>
      <w:r w:rsidRPr="003F740C">
        <w:rPr>
          <w:spacing w:val="3"/>
        </w:rPr>
        <w:t>o</w:t>
      </w:r>
      <w:r w:rsidRPr="003F740C">
        <w:rPr>
          <w:spacing w:val="5"/>
        </w:rPr>
        <w:t>r</w:t>
      </w:r>
      <w:r w:rsidRPr="003F740C">
        <w:rPr>
          <w:spacing w:val="4"/>
        </w:rPr>
        <w:t>i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rPr>
          <w:spacing w:val="4"/>
        </w:rPr>
        <w:t>t</w:t>
      </w:r>
      <w:r w:rsidRPr="003F740C">
        <w:rPr>
          <w:spacing w:val="3"/>
        </w:rPr>
        <w:t>a</w:t>
      </w:r>
      <w:r w:rsidRPr="003F740C">
        <w:rPr>
          <w:spacing w:val="4"/>
        </w:rPr>
        <w:t>t</w:t>
      </w:r>
      <w:r w:rsidRPr="003F740C">
        <w:rPr>
          <w:spacing w:val="3"/>
        </w:rPr>
        <w:t>e</w:t>
      </w:r>
      <w:r w:rsidRPr="003F740C">
        <w:t>d</w:t>
      </w:r>
      <w:r w:rsidRPr="003F740C">
        <w:rPr>
          <w:spacing w:val="3"/>
        </w:rPr>
        <w:t xml:space="preserve"> </w:t>
      </w:r>
      <w:r w:rsidRPr="003F740C">
        <w:t>w</w:t>
      </w:r>
      <w:r w:rsidRPr="003F740C">
        <w:rPr>
          <w:spacing w:val="6"/>
        </w:rPr>
        <w:t>o</w:t>
      </w:r>
      <w:r w:rsidRPr="003F740C">
        <w:rPr>
          <w:spacing w:val="5"/>
        </w:rPr>
        <w:t>r</w:t>
      </w:r>
      <w:r w:rsidRPr="003F740C">
        <w:t>k</w:t>
      </w:r>
      <w:r w:rsidRPr="003F740C">
        <w:rPr>
          <w:spacing w:val="4"/>
        </w:rPr>
        <w:t xml:space="preserve"> </w:t>
      </w:r>
      <w:r w:rsidRPr="003F740C">
        <w:rPr>
          <w:spacing w:val="5"/>
        </w:rPr>
        <w:t>e</w:t>
      </w:r>
      <w:r w:rsidRPr="003F740C">
        <w:rPr>
          <w:spacing w:val="3"/>
        </w:rPr>
        <w:t>nv</w:t>
      </w:r>
      <w:r w:rsidRPr="003F740C">
        <w:rPr>
          <w:spacing w:val="4"/>
        </w:rPr>
        <w:t>i</w:t>
      </w:r>
      <w:r w:rsidRPr="003F740C">
        <w:rPr>
          <w:spacing w:val="3"/>
        </w:rPr>
        <w:t>r</w:t>
      </w:r>
      <w:r w:rsidRPr="003F740C">
        <w:rPr>
          <w:spacing w:val="6"/>
        </w:rPr>
        <w:t>o</w:t>
      </w:r>
      <w:r w:rsidRPr="003F740C">
        <w:rPr>
          <w:spacing w:val="3"/>
        </w:rPr>
        <w:t>n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6"/>
        </w:rPr>
        <w:t>n</w:t>
      </w:r>
      <w:r w:rsidRPr="003F740C">
        <w:t>t</w:t>
      </w:r>
      <w:r w:rsidRPr="003F740C">
        <w:rPr>
          <w:spacing w:val="-1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t>d</w:t>
      </w:r>
      <w:r w:rsidRPr="003F740C">
        <w:rPr>
          <w:spacing w:val="3"/>
        </w:rPr>
        <w:t xml:space="preserve"> </w:t>
      </w:r>
      <w:r w:rsidRPr="003F740C">
        <w:rPr>
          <w:spacing w:val="6"/>
        </w:rPr>
        <w:t>po</w:t>
      </w:r>
      <w:r w:rsidRPr="003F740C">
        <w:rPr>
          <w:spacing w:val="4"/>
        </w:rPr>
        <w:t>ss</w:t>
      </w:r>
      <w:r w:rsidRPr="003F740C">
        <w:rPr>
          <w:spacing w:val="5"/>
        </w:rPr>
        <w:t>e</w:t>
      </w:r>
      <w:r w:rsidRPr="003F740C">
        <w:rPr>
          <w:spacing w:val="15"/>
        </w:rPr>
        <w:t>s</w:t>
      </w:r>
      <w:r w:rsidRPr="003F740C">
        <w:rPr>
          <w:spacing w:val="4"/>
        </w:rPr>
        <w:t>si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1"/>
        </w:rPr>
        <w:t xml:space="preserve"> </w:t>
      </w:r>
      <w:r w:rsidRPr="003F740C">
        <w:t>a</w:t>
      </w:r>
      <w:r w:rsidRPr="003F740C">
        <w:rPr>
          <w:spacing w:val="4"/>
        </w:rPr>
        <w:t xml:space="preserve"> </w:t>
      </w:r>
      <w:r w:rsidRPr="003F740C">
        <w:rPr>
          <w:spacing w:val="6"/>
        </w:rPr>
        <w:t>p</w:t>
      </w:r>
      <w:r w:rsidRPr="003F740C">
        <w:rPr>
          <w:spacing w:val="3"/>
        </w:rPr>
        <w:t>r</w:t>
      </w:r>
      <w:r w:rsidRPr="003F740C">
        <w:rPr>
          <w:spacing w:val="6"/>
        </w:rPr>
        <w:t>o</w:t>
      </w:r>
      <w:r w:rsidRPr="003F740C">
        <w:rPr>
          <w:spacing w:val="3"/>
        </w:rPr>
        <w:t>v</w:t>
      </w:r>
      <w:r w:rsidRPr="003F740C">
        <w:rPr>
          <w:spacing w:val="5"/>
        </w:rPr>
        <w:t>e</w:t>
      </w:r>
      <w:r w:rsidRPr="003F740C">
        <w:t xml:space="preserve">n </w:t>
      </w:r>
      <w:r w:rsidRPr="003F740C">
        <w:rPr>
          <w:spacing w:val="5"/>
        </w:rPr>
        <w:t>a</w:t>
      </w:r>
      <w:r w:rsidRPr="003F740C">
        <w:rPr>
          <w:spacing w:val="6"/>
        </w:rPr>
        <w:t>b</w:t>
      </w:r>
      <w:r w:rsidRPr="003F740C">
        <w:rPr>
          <w:spacing w:val="4"/>
        </w:rPr>
        <w:t>i</w:t>
      </w:r>
      <w:r w:rsidRPr="003F740C">
        <w:rPr>
          <w:spacing w:val="2"/>
        </w:rPr>
        <w:t>l</w:t>
      </w:r>
      <w:r w:rsidRPr="003F740C">
        <w:rPr>
          <w:spacing w:val="4"/>
        </w:rPr>
        <w:t>it</w:t>
      </w:r>
      <w:r w:rsidRPr="003F740C">
        <w:t>y</w:t>
      </w:r>
      <w:r w:rsidRPr="003F740C">
        <w:rPr>
          <w:spacing w:val="1"/>
        </w:rPr>
        <w:t xml:space="preserve"> </w:t>
      </w:r>
      <w:r w:rsidRPr="003F740C">
        <w:rPr>
          <w:spacing w:val="4"/>
        </w:rPr>
        <w:t>t</w:t>
      </w:r>
      <w:r w:rsidRPr="003F740C">
        <w:t>o</w:t>
      </w:r>
      <w:r w:rsidRPr="003F740C">
        <w:rPr>
          <w:spacing w:val="6"/>
        </w:rPr>
        <w:t xml:space="preserve"> 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rPr>
          <w:spacing w:val="4"/>
        </w:rPr>
        <w:t>s</w:t>
      </w:r>
      <w:r w:rsidRPr="003F740C">
        <w:rPr>
          <w:spacing w:val="3"/>
        </w:rPr>
        <w:t>u</w:t>
      </w:r>
      <w:r w:rsidRPr="003F740C">
        <w:rPr>
          <w:spacing w:val="5"/>
        </w:rPr>
        <w:t>r</w:t>
      </w:r>
      <w:r w:rsidRPr="003F740C">
        <w:t>e</w:t>
      </w:r>
      <w:r w:rsidRPr="003F740C">
        <w:rPr>
          <w:spacing w:val="5"/>
        </w:rPr>
        <w:t xml:space="preserve"> </w:t>
      </w:r>
      <w:r w:rsidRPr="003F740C">
        <w:rPr>
          <w:spacing w:val="4"/>
        </w:rPr>
        <w:t>t</w:t>
      </w:r>
      <w:r w:rsidRPr="003F740C">
        <w:rPr>
          <w:spacing w:val="3"/>
        </w:rPr>
        <w:t>ha</w:t>
      </w:r>
      <w:r w:rsidRPr="003F740C">
        <w:t>t</w:t>
      </w:r>
      <w:r w:rsidRPr="003F740C">
        <w:rPr>
          <w:spacing w:val="4"/>
        </w:rPr>
        <w:t xml:space="preserve"> </w:t>
      </w:r>
      <w:r w:rsidRPr="003F740C">
        <w:rPr>
          <w:spacing w:val="6"/>
        </w:rPr>
        <w:t>b</w:t>
      </w:r>
      <w:r w:rsidRPr="003F740C">
        <w:rPr>
          <w:spacing w:val="3"/>
        </w:rPr>
        <w:t>r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t>d</w:t>
      </w:r>
      <w:r w:rsidRPr="003F740C">
        <w:rPr>
          <w:spacing w:val="1"/>
        </w:rPr>
        <w:t xml:space="preserve"> m</w:t>
      </w:r>
      <w:r w:rsidRPr="003F740C">
        <w:rPr>
          <w:spacing w:val="5"/>
        </w:rPr>
        <w:t>e</w:t>
      </w:r>
      <w:r w:rsidRPr="003F740C">
        <w:rPr>
          <w:spacing w:val="4"/>
        </w:rPr>
        <w:t>ss</w:t>
      </w:r>
      <w:r w:rsidRPr="003F740C">
        <w:rPr>
          <w:spacing w:val="5"/>
        </w:rPr>
        <w:t>a</w:t>
      </w:r>
      <w:r w:rsidRPr="003F740C">
        <w:rPr>
          <w:spacing w:val="3"/>
        </w:rPr>
        <w:t>g</w:t>
      </w:r>
      <w:r w:rsidRPr="003F740C">
        <w:rPr>
          <w:spacing w:val="5"/>
        </w:rPr>
        <w:t>e</w:t>
      </w:r>
      <w:r w:rsidRPr="003F740C">
        <w:rPr>
          <w:spacing w:val="4"/>
        </w:rPr>
        <w:t>s</w:t>
      </w:r>
      <w:r w:rsidRPr="003F740C">
        <w:t>,</w:t>
      </w:r>
      <w:r w:rsidRPr="003F740C">
        <w:rPr>
          <w:spacing w:val="2"/>
        </w:rPr>
        <w:t xml:space="preserve"> </w:t>
      </w:r>
      <w:r w:rsidRPr="003F740C">
        <w:rPr>
          <w:spacing w:val="4"/>
        </w:rPr>
        <w:t>st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rPr>
          <w:spacing w:val="6"/>
        </w:rPr>
        <w:t>d</w:t>
      </w:r>
      <w:r w:rsidRPr="003F740C">
        <w:rPr>
          <w:spacing w:val="3"/>
        </w:rPr>
        <w:t>a</w:t>
      </w:r>
      <w:r w:rsidRPr="003F740C">
        <w:rPr>
          <w:spacing w:val="5"/>
        </w:rPr>
        <w:t>r</w:t>
      </w:r>
      <w:r w:rsidRPr="003F740C">
        <w:rPr>
          <w:spacing w:val="6"/>
        </w:rPr>
        <w:t>d</w:t>
      </w:r>
      <w:r w:rsidRPr="003F740C">
        <w:t>s</w:t>
      </w:r>
      <w:r w:rsidRPr="003F740C">
        <w:rPr>
          <w:spacing w:val="-1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t>d</w:t>
      </w:r>
      <w:r w:rsidRPr="003F740C">
        <w:rPr>
          <w:spacing w:val="5"/>
        </w:rPr>
        <w:t xml:space="preserve"> </w:t>
      </w:r>
      <w:r w:rsidRPr="003F740C">
        <w:rPr>
          <w:spacing w:val="3"/>
        </w:rPr>
        <w:t>c</w:t>
      </w:r>
      <w:r w:rsidRPr="003F740C">
        <w:rPr>
          <w:spacing w:val="6"/>
        </w:rPr>
        <w:t>o</w:t>
      </w:r>
      <w:r w:rsidRPr="003F740C">
        <w:rPr>
          <w:spacing w:val="3"/>
        </w:rPr>
        <w:t>mmun</w:t>
      </w:r>
      <w:r w:rsidRPr="003F740C">
        <w:rPr>
          <w:spacing w:val="4"/>
        </w:rPr>
        <w:t>i</w:t>
      </w:r>
      <w:r w:rsidRPr="003F740C">
        <w:rPr>
          <w:spacing w:val="5"/>
        </w:rPr>
        <w:t>ca</w:t>
      </w:r>
      <w:r w:rsidRPr="003F740C">
        <w:rPr>
          <w:spacing w:val="4"/>
        </w:rPr>
        <w:t>ti</w:t>
      </w:r>
      <w:r w:rsidRPr="003F740C">
        <w:rPr>
          <w:spacing w:val="6"/>
        </w:rPr>
        <w:t>o</w:t>
      </w:r>
      <w:r w:rsidRPr="003F740C">
        <w:rPr>
          <w:spacing w:val="3"/>
        </w:rPr>
        <w:t>n</w:t>
      </w:r>
      <w:r w:rsidRPr="003F740C">
        <w:t>s</w:t>
      </w:r>
      <w:r w:rsidRPr="003F740C">
        <w:rPr>
          <w:spacing w:val="-4"/>
        </w:rPr>
        <w:t xml:space="preserve"> </w:t>
      </w:r>
      <w:r w:rsidRPr="003F740C">
        <w:rPr>
          <w:spacing w:val="3"/>
        </w:rPr>
        <w:t>a</w:t>
      </w:r>
      <w:r w:rsidRPr="003F740C">
        <w:rPr>
          <w:spacing w:val="5"/>
        </w:rPr>
        <w:t>r</w:t>
      </w:r>
      <w:r w:rsidRPr="003F740C">
        <w:t>e</w:t>
      </w:r>
      <w:r w:rsidRPr="003F740C">
        <w:rPr>
          <w:spacing w:val="6"/>
        </w:rPr>
        <w:t xml:space="preserve"> </w:t>
      </w:r>
      <w:r w:rsidRPr="003F740C">
        <w:rPr>
          <w:spacing w:val="3"/>
        </w:rPr>
        <w:t>un</w:t>
      </w:r>
      <w:r w:rsidRPr="003F740C">
        <w:rPr>
          <w:spacing w:val="6"/>
        </w:rPr>
        <w:t>d</w:t>
      </w:r>
      <w:r w:rsidRPr="003F740C">
        <w:rPr>
          <w:spacing w:val="5"/>
        </w:rPr>
        <w:t>er</w:t>
      </w:r>
      <w:r w:rsidRPr="003F740C">
        <w:rPr>
          <w:spacing w:val="2"/>
        </w:rPr>
        <w:t>s</w:t>
      </w:r>
      <w:r w:rsidRPr="003F740C">
        <w:rPr>
          <w:spacing w:val="4"/>
        </w:rPr>
        <w:t>t</w:t>
      </w:r>
      <w:r w:rsidRPr="003F740C">
        <w:rPr>
          <w:spacing w:val="3"/>
        </w:rPr>
        <w:t>oo</w:t>
      </w:r>
      <w:r w:rsidRPr="003F740C">
        <w:t xml:space="preserve">d 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t>d</w:t>
      </w:r>
      <w:r w:rsidRPr="003F740C">
        <w:rPr>
          <w:spacing w:val="8"/>
        </w:rPr>
        <w:t xml:space="preserve"> </w:t>
      </w:r>
      <w:r w:rsidRPr="003F740C">
        <w:rPr>
          <w:spacing w:val="4"/>
        </w:rPr>
        <w:t>i</w:t>
      </w:r>
      <w:r w:rsidRPr="003F740C">
        <w:rPr>
          <w:spacing w:val="1"/>
        </w:rPr>
        <w:t>m</w:t>
      </w:r>
      <w:r w:rsidRPr="003F740C">
        <w:rPr>
          <w:spacing w:val="6"/>
        </w:rPr>
        <w:t>p</w:t>
      </w:r>
      <w:r w:rsidRPr="003F740C">
        <w:rPr>
          <w:spacing w:val="4"/>
        </w:rPr>
        <w:t>l</w:t>
      </w:r>
      <w:r w:rsidRPr="003F740C">
        <w:rPr>
          <w:spacing w:val="5"/>
        </w:rPr>
        <w:t>e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rPr>
          <w:spacing w:val="4"/>
        </w:rPr>
        <w:t>t</w:t>
      </w:r>
      <w:r w:rsidRPr="003F740C">
        <w:rPr>
          <w:spacing w:val="5"/>
        </w:rPr>
        <w:t>e</w:t>
      </w:r>
      <w:r w:rsidRPr="003F740C">
        <w:t>d</w:t>
      </w:r>
      <w:r w:rsidRPr="003F740C">
        <w:rPr>
          <w:spacing w:val="-2"/>
        </w:rPr>
        <w:t xml:space="preserve"> </w:t>
      </w:r>
      <w:r w:rsidRPr="003F740C">
        <w:rPr>
          <w:spacing w:val="5"/>
        </w:rPr>
        <w:t>e</w:t>
      </w:r>
      <w:r w:rsidRPr="003F740C">
        <w:rPr>
          <w:spacing w:val="3"/>
        </w:rPr>
        <w:t>ff</w:t>
      </w:r>
      <w:r w:rsidRPr="003F740C">
        <w:rPr>
          <w:spacing w:val="5"/>
        </w:rPr>
        <w:t>ec</w:t>
      </w:r>
      <w:r w:rsidRPr="003F740C">
        <w:rPr>
          <w:spacing w:val="4"/>
        </w:rPr>
        <w:t>ti</w:t>
      </w:r>
      <w:r w:rsidRPr="003F740C">
        <w:rPr>
          <w:spacing w:val="3"/>
        </w:rPr>
        <w:t>v</w:t>
      </w:r>
      <w:r w:rsidRPr="003F740C">
        <w:rPr>
          <w:spacing w:val="5"/>
        </w:rPr>
        <w:t>e</w:t>
      </w:r>
      <w:r w:rsidRPr="003F740C">
        <w:rPr>
          <w:spacing w:val="4"/>
        </w:rPr>
        <w:t>l</w:t>
      </w:r>
      <w:r w:rsidRPr="003F740C">
        <w:rPr>
          <w:spacing w:val="1"/>
        </w:rPr>
        <w:t>y</w:t>
      </w:r>
      <w:r w:rsidRPr="003F740C">
        <w:t>.</w:t>
      </w:r>
    </w:p>
    <w:p w14:paraId="6F224FAD" w14:textId="77777777" w:rsidR="00996756" w:rsidRPr="003F740C" w:rsidRDefault="003F740C">
      <w:pPr>
        <w:spacing w:before="74" w:line="272" w:lineRule="auto"/>
        <w:ind w:right="922"/>
      </w:pPr>
      <w:r w:rsidRPr="003F740C">
        <w:rPr>
          <w:spacing w:val="5"/>
        </w:rPr>
        <w:t>N</w:t>
      </w:r>
      <w:r w:rsidRPr="003F740C">
        <w:rPr>
          <w:spacing w:val="6"/>
        </w:rPr>
        <w:t>o</w:t>
      </w:r>
      <w:r w:rsidRPr="003F740C">
        <w:t>w</w:t>
      </w:r>
      <w:r w:rsidRPr="003F740C">
        <w:rPr>
          <w:spacing w:val="1"/>
        </w:rPr>
        <w:t xml:space="preserve"> </w:t>
      </w:r>
      <w:r w:rsidRPr="003F740C">
        <w:rPr>
          <w:spacing w:val="4"/>
        </w:rPr>
        <w:t>l</w:t>
      </w:r>
      <w:r w:rsidRPr="003F740C">
        <w:rPr>
          <w:spacing w:val="6"/>
        </w:rPr>
        <w:t>oo</w:t>
      </w:r>
      <w:r w:rsidRPr="003F740C">
        <w:rPr>
          <w:spacing w:val="3"/>
        </w:rPr>
        <w:t>k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2"/>
        </w:rPr>
        <w:t xml:space="preserve"> </w:t>
      </w:r>
      <w:r w:rsidRPr="003F740C">
        <w:rPr>
          <w:spacing w:val="3"/>
        </w:rPr>
        <w:t>f</w:t>
      </w:r>
      <w:r w:rsidRPr="003F740C">
        <w:rPr>
          <w:spacing w:val="6"/>
        </w:rPr>
        <w:t>o</w:t>
      </w:r>
      <w:r w:rsidRPr="003F740C">
        <w:rPr>
          <w:spacing w:val="5"/>
        </w:rPr>
        <w:t>r</w:t>
      </w:r>
      <w:r w:rsidRPr="003F740C">
        <w:t>w</w:t>
      </w:r>
      <w:r w:rsidRPr="003F740C">
        <w:rPr>
          <w:spacing w:val="5"/>
        </w:rPr>
        <w:t>ar</w:t>
      </w:r>
      <w:r w:rsidRPr="003F740C">
        <w:t>d</w:t>
      </w:r>
      <w:r w:rsidRPr="003F740C">
        <w:rPr>
          <w:spacing w:val="2"/>
        </w:rPr>
        <w:t xml:space="preserve"> t</w:t>
      </w:r>
      <w:r w:rsidRPr="003F740C">
        <w:t>o</w:t>
      </w:r>
      <w:r w:rsidRPr="003F740C">
        <w:rPr>
          <w:spacing w:val="9"/>
        </w:rPr>
        <w:t xml:space="preserve"> </w:t>
      </w:r>
      <w:r w:rsidRPr="003F740C">
        <w:t>a</w:t>
      </w:r>
      <w:r w:rsidRPr="003F740C">
        <w:rPr>
          <w:spacing w:val="7"/>
        </w:rPr>
        <w:t xml:space="preserve"> </w:t>
      </w:r>
      <w:r w:rsidRPr="003F740C">
        <w:rPr>
          <w:spacing w:val="3"/>
        </w:rPr>
        <w:t>m</w:t>
      </w:r>
      <w:r w:rsidRPr="003F740C">
        <w:rPr>
          <w:spacing w:val="5"/>
        </w:rPr>
        <w:t>a</w:t>
      </w:r>
      <w:r w:rsidRPr="003F740C">
        <w:rPr>
          <w:spacing w:val="3"/>
        </w:rPr>
        <w:t>k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2"/>
        </w:rPr>
        <w:t xml:space="preserve"> </w:t>
      </w:r>
      <w:r w:rsidRPr="003F740C">
        <w:t>a</w:t>
      </w:r>
      <w:r w:rsidRPr="003F740C">
        <w:rPr>
          <w:spacing w:val="9"/>
        </w:rPr>
        <w:t xml:space="preserve"> </w:t>
      </w:r>
      <w:r w:rsidRPr="003F740C">
        <w:rPr>
          <w:spacing w:val="4"/>
        </w:rPr>
        <w:t>si</w:t>
      </w:r>
      <w:r w:rsidRPr="003F740C">
        <w:rPr>
          <w:spacing w:val="3"/>
        </w:rPr>
        <w:t>gn</w:t>
      </w:r>
      <w:r w:rsidRPr="003F740C">
        <w:rPr>
          <w:spacing w:val="4"/>
        </w:rPr>
        <w:t>i</w:t>
      </w:r>
      <w:r w:rsidRPr="003F740C">
        <w:rPr>
          <w:spacing w:val="3"/>
        </w:rPr>
        <w:t>f</w:t>
      </w:r>
      <w:r w:rsidRPr="003F740C">
        <w:rPr>
          <w:spacing w:val="4"/>
        </w:rPr>
        <w:t>i</w:t>
      </w:r>
      <w:r w:rsidRPr="003F740C">
        <w:rPr>
          <w:spacing w:val="5"/>
        </w:rPr>
        <w:t>ca</w:t>
      </w:r>
      <w:r w:rsidRPr="003F740C">
        <w:rPr>
          <w:spacing w:val="3"/>
        </w:rPr>
        <w:t>n</w:t>
      </w:r>
      <w:r w:rsidRPr="003F740C">
        <w:t>t</w:t>
      </w:r>
      <w:r w:rsidRPr="003F740C">
        <w:rPr>
          <w:spacing w:val="-1"/>
        </w:rPr>
        <w:t xml:space="preserve"> </w:t>
      </w:r>
      <w:r w:rsidRPr="003F740C">
        <w:rPr>
          <w:spacing w:val="5"/>
        </w:rPr>
        <w:t>c</w:t>
      </w:r>
      <w:r w:rsidRPr="003F740C">
        <w:rPr>
          <w:spacing w:val="6"/>
        </w:rPr>
        <w:t>o</w:t>
      </w:r>
      <w:r w:rsidRPr="003F740C">
        <w:rPr>
          <w:spacing w:val="3"/>
        </w:rPr>
        <w:t>n</w:t>
      </w:r>
      <w:r w:rsidRPr="003F740C">
        <w:rPr>
          <w:spacing w:val="2"/>
        </w:rPr>
        <w:t>t</w:t>
      </w:r>
      <w:r w:rsidRPr="003F740C">
        <w:rPr>
          <w:spacing w:val="5"/>
        </w:rPr>
        <w:t>r</w:t>
      </w:r>
      <w:r w:rsidRPr="003F740C">
        <w:rPr>
          <w:spacing w:val="2"/>
        </w:rPr>
        <w:t>i</w:t>
      </w:r>
      <w:r w:rsidRPr="003F740C">
        <w:rPr>
          <w:spacing w:val="6"/>
        </w:rPr>
        <w:t>b</w:t>
      </w:r>
      <w:r w:rsidRPr="003F740C">
        <w:rPr>
          <w:spacing w:val="3"/>
        </w:rPr>
        <w:t>u</w:t>
      </w:r>
      <w:r w:rsidRPr="003F740C">
        <w:rPr>
          <w:spacing w:val="4"/>
        </w:rPr>
        <w:t>t</w:t>
      </w:r>
      <w:r w:rsidRPr="003F740C">
        <w:rPr>
          <w:spacing w:val="2"/>
        </w:rPr>
        <w:t>i</w:t>
      </w:r>
      <w:r w:rsidRPr="003F740C">
        <w:rPr>
          <w:spacing w:val="6"/>
        </w:rPr>
        <w:t>o</w:t>
      </w:r>
      <w:r w:rsidRPr="003F740C">
        <w:t>n</w:t>
      </w:r>
      <w:r w:rsidRPr="003F740C">
        <w:rPr>
          <w:spacing w:val="-2"/>
        </w:rPr>
        <w:t xml:space="preserve"> </w:t>
      </w:r>
      <w:r w:rsidRPr="003F740C">
        <w:rPr>
          <w:spacing w:val="2"/>
        </w:rPr>
        <w:t>t</w:t>
      </w:r>
      <w:r w:rsidRPr="003F740C">
        <w:t>o</w:t>
      </w:r>
      <w:r w:rsidRPr="003F740C">
        <w:rPr>
          <w:spacing w:val="9"/>
        </w:rPr>
        <w:t xml:space="preserve"> </w:t>
      </w:r>
      <w:r w:rsidRPr="003F740C">
        <w:rPr>
          <w:spacing w:val="4"/>
        </w:rPr>
        <w:t>t</w:t>
      </w:r>
      <w:r w:rsidRPr="003F740C">
        <w:rPr>
          <w:spacing w:val="3"/>
        </w:rPr>
        <w:t>h</w:t>
      </w:r>
      <w:r w:rsidRPr="003F740C">
        <w:t>e</w:t>
      </w:r>
      <w:r w:rsidRPr="003F740C">
        <w:rPr>
          <w:spacing w:val="6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5"/>
        </w:rPr>
        <w:t>ar</w:t>
      </w:r>
      <w:r w:rsidRPr="003F740C">
        <w:rPr>
          <w:spacing w:val="3"/>
        </w:rPr>
        <w:t>k</w:t>
      </w:r>
      <w:r w:rsidRPr="003F740C">
        <w:rPr>
          <w:spacing w:val="5"/>
        </w:rPr>
        <w:t>e</w:t>
      </w:r>
      <w:r w:rsidRPr="003F740C">
        <w:rPr>
          <w:spacing w:val="4"/>
        </w:rPr>
        <w:t>ti</w:t>
      </w:r>
      <w:r w:rsidRPr="003F740C">
        <w:rPr>
          <w:spacing w:val="3"/>
        </w:rPr>
        <w:t>n</w:t>
      </w:r>
      <w:r w:rsidRPr="003F740C">
        <w:t xml:space="preserve">g </w:t>
      </w:r>
      <w:r w:rsidRPr="003F740C">
        <w:rPr>
          <w:spacing w:val="6"/>
        </w:rPr>
        <w:t>d</w:t>
      </w:r>
      <w:r w:rsidRPr="003F740C">
        <w:rPr>
          <w:spacing w:val="3"/>
        </w:rPr>
        <w:t>e</w:t>
      </w:r>
      <w:r w:rsidRPr="003F740C">
        <w:rPr>
          <w:spacing w:val="6"/>
        </w:rPr>
        <w:t>p</w:t>
      </w:r>
      <w:r w:rsidRPr="003F740C">
        <w:rPr>
          <w:spacing w:val="3"/>
        </w:rPr>
        <w:t>a</w:t>
      </w:r>
      <w:r w:rsidRPr="003F740C">
        <w:rPr>
          <w:spacing w:val="5"/>
        </w:rPr>
        <w:t>r</w:t>
      </w:r>
      <w:r w:rsidRPr="003F740C">
        <w:rPr>
          <w:spacing w:val="4"/>
        </w:rPr>
        <w:t>t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t>t</w:t>
      </w:r>
      <w:r w:rsidRPr="003F740C">
        <w:t xml:space="preserve"> </w:t>
      </w:r>
      <w:r w:rsidRPr="003F740C">
        <w:rPr>
          <w:spacing w:val="6"/>
        </w:rPr>
        <w:t>o</w:t>
      </w:r>
      <w:r w:rsidRPr="003F740C">
        <w:t>f</w:t>
      </w:r>
      <w:r w:rsidRPr="003F740C">
        <w:rPr>
          <w:spacing w:val="6"/>
        </w:rPr>
        <w:t xml:space="preserve"> </w:t>
      </w:r>
      <w:r w:rsidRPr="003F740C">
        <w:t>a</w:t>
      </w:r>
      <w:r w:rsidRPr="003F740C">
        <w:rPr>
          <w:spacing w:val="7"/>
        </w:rPr>
        <w:t xml:space="preserve"> </w:t>
      </w:r>
      <w:r w:rsidRPr="003F740C">
        <w:rPr>
          <w:spacing w:val="3"/>
        </w:rPr>
        <w:t>c</w:t>
      </w:r>
      <w:r w:rsidRPr="003F740C">
        <w:rPr>
          <w:spacing w:val="6"/>
        </w:rPr>
        <w:t>o</w:t>
      </w:r>
      <w:r w:rsidRPr="003F740C">
        <w:rPr>
          <w:spacing w:val="1"/>
        </w:rPr>
        <w:t>m</w:t>
      </w:r>
      <w:r w:rsidRPr="003F740C">
        <w:rPr>
          <w:spacing w:val="6"/>
        </w:rPr>
        <w:t>p</w:t>
      </w:r>
      <w:r w:rsidRPr="003F740C">
        <w:rPr>
          <w:spacing w:val="5"/>
        </w:rPr>
        <w:t>a</w:t>
      </w:r>
      <w:r w:rsidRPr="003F740C">
        <w:rPr>
          <w:spacing w:val="6"/>
        </w:rPr>
        <w:t>n</w:t>
      </w:r>
      <w:r w:rsidRPr="003F740C">
        <w:t>y</w:t>
      </w:r>
      <w:r w:rsidRPr="003F740C">
        <w:rPr>
          <w:spacing w:val="-1"/>
        </w:rPr>
        <w:t xml:space="preserve"> </w:t>
      </w:r>
      <w:r w:rsidRPr="003F740C">
        <w:rPr>
          <w:spacing w:val="4"/>
        </w:rPr>
        <w:t>t</w:t>
      </w:r>
      <w:r w:rsidRPr="003F740C">
        <w:rPr>
          <w:spacing w:val="3"/>
        </w:rPr>
        <w:t>h</w:t>
      </w:r>
      <w:r w:rsidRPr="003F740C">
        <w:rPr>
          <w:spacing w:val="5"/>
        </w:rPr>
        <w:t>a</w:t>
      </w:r>
      <w:r w:rsidRPr="003F740C">
        <w:t>t</w:t>
      </w:r>
      <w:r w:rsidRPr="003F740C">
        <w:rPr>
          <w:spacing w:val="6"/>
        </w:rPr>
        <w:t xml:space="preserve"> o</w:t>
      </w:r>
      <w:r w:rsidRPr="003F740C">
        <w:rPr>
          <w:spacing w:val="3"/>
        </w:rPr>
        <w:t>ff</w:t>
      </w:r>
      <w:r w:rsidRPr="003F740C">
        <w:rPr>
          <w:spacing w:val="5"/>
        </w:rPr>
        <w:t>er</w:t>
      </w:r>
      <w:r w:rsidRPr="003F740C">
        <w:t>s</w:t>
      </w:r>
      <w:r w:rsidRPr="003F740C">
        <w:rPr>
          <w:spacing w:val="2"/>
        </w:rPr>
        <w:t xml:space="preserve"> </w:t>
      </w:r>
      <w:r w:rsidRPr="003F740C">
        <w:rPr>
          <w:spacing w:val="3"/>
        </w:rPr>
        <w:t>g</w:t>
      </w:r>
      <w:r w:rsidRPr="003F740C">
        <w:rPr>
          <w:spacing w:val="5"/>
        </w:rPr>
        <w:t>e</w:t>
      </w:r>
      <w:r w:rsidRPr="003F740C">
        <w:rPr>
          <w:spacing w:val="3"/>
        </w:rPr>
        <w:t>nu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e</w:t>
      </w:r>
      <w:r w:rsidRPr="003F740C">
        <w:rPr>
          <w:spacing w:val="2"/>
        </w:rPr>
        <w:t xml:space="preserve"> </w:t>
      </w:r>
      <w:r w:rsidRPr="003F740C">
        <w:rPr>
          <w:spacing w:val="6"/>
        </w:rPr>
        <w:t>o</w:t>
      </w:r>
      <w:r w:rsidRPr="003F740C">
        <w:rPr>
          <w:spacing w:val="3"/>
        </w:rPr>
        <w:t>pp</w:t>
      </w:r>
      <w:r w:rsidRPr="003F740C">
        <w:rPr>
          <w:spacing w:val="6"/>
        </w:rPr>
        <w:t>o</w:t>
      </w:r>
      <w:r w:rsidRPr="003F740C">
        <w:rPr>
          <w:spacing w:val="5"/>
        </w:rPr>
        <w:t>r</w:t>
      </w:r>
      <w:r w:rsidRPr="003F740C">
        <w:rPr>
          <w:spacing w:val="4"/>
        </w:rPr>
        <w:t>t</w:t>
      </w:r>
      <w:r w:rsidRPr="003F740C">
        <w:rPr>
          <w:spacing w:val="3"/>
        </w:rPr>
        <w:t>un</w:t>
      </w:r>
      <w:r w:rsidRPr="003F740C">
        <w:rPr>
          <w:spacing w:val="4"/>
        </w:rPr>
        <w:t>i</w:t>
      </w:r>
      <w:r w:rsidRPr="003F740C">
        <w:rPr>
          <w:spacing w:val="17"/>
        </w:rPr>
        <w:t>t</w:t>
      </w:r>
      <w:r w:rsidRPr="003F740C">
        <w:rPr>
          <w:spacing w:val="4"/>
        </w:rPr>
        <w:t>i</w:t>
      </w:r>
      <w:r w:rsidRPr="003F740C">
        <w:rPr>
          <w:spacing w:val="3"/>
        </w:rPr>
        <w:t>e</w:t>
      </w:r>
      <w:r w:rsidRPr="003F740C">
        <w:t>s</w:t>
      </w:r>
      <w:r w:rsidRPr="003F740C">
        <w:rPr>
          <w:spacing w:val="-2"/>
        </w:rPr>
        <w:t xml:space="preserve"> </w:t>
      </w:r>
      <w:r w:rsidRPr="003F740C">
        <w:rPr>
          <w:spacing w:val="3"/>
        </w:rPr>
        <w:t>f</w:t>
      </w:r>
      <w:r w:rsidRPr="003F740C">
        <w:rPr>
          <w:spacing w:val="6"/>
        </w:rPr>
        <w:t>o</w:t>
      </w:r>
      <w:r w:rsidRPr="003F740C">
        <w:t>r</w:t>
      </w:r>
      <w:r w:rsidRPr="003F740C">
        <w:rPr>
          <w:spacing w:val="6"/>
        </w:rPr>
        <w:t xml:space="preserve"> </w:t>
      </w:r>
      <w:r w:rsidRPr="003F740C">
        <w:rPr>
          <w:spacing w:val="3"/>
        </w:rPr>
        <w:t>pr</w:t>
      </w:r>
      <w:r w:rsidRPr="003F740C">
        <w:rPr>
          <w:spacing w:val="6"/>
        </w:rPr>
        <w:t>o</w:t>
      </w:r>
      <w:r w:rsidRPr="003F740C">
        <w:rPr>
          <w:spacing w:val="3"/>
        </w:rPr>
        <w:t>g</w:t>
      </w:r>
      <w:r w:rsidRPr="003F740C">
        <w:rPr>
          <w:spacing w:val="5"/>
        </w:rPr>
        <w:t>re</w:t>
      </w:r>
      <w:r w:rsidRPr="003F740C">
        <w:rPr>
          <w:spacing w:val="4"/>
        </w:rPr>
        <w:t>ss</w:t>
      </w:r>
      <w:r w:rsidRPr="003F740C">
        <w:rPr>
          <w:spacing w:val="2"/>
        </w:rPr>
        <w:t>i</w:t>
      </w:r>
      <w:r w:rsidRPr="003F740C">
        <w:rPr>
          <w:spacing w:val="6"/>
        </w:rPr>
        <w:t>o</w:t>
      </w:r>
      <w:r w:rsidRPr="003F740C">
        <w:rPr>
          <w:spacing w:val="3"/>
        </w:rPr>
        <w:t>n</w:t>
      </w:r>
      <w:r w:rsidRPr="003F740C">
        <w:t>.</w:t>
      </w:r>
    </w:p>
    <w:p w14:paraId="12579D22" w14:textId="77777777" w:rsidR="00996756" w:rsidRPr="003F740C" w:rsidRDefault="00996756">
      <w:pPr>
        <w:spacing w:line="240" w:lineRule="exact"/>
        <w:rPr>
          <w:sz w:val="24"/>
          <w:szCs w:val="24"/>
        </w:rPr>
      </w:pPr>
    </w:p>
    <w:p w14:paraId="4633C970" w14:textId="77777777" w:rsidR="00996756" w:rsidRPr="003F740C" w:rsidRDefault="003F740C">
      <w:pPr>
        <w:rPr>
          <w:sz w:val="22"/>
          <w:szCs w:val="22"/>
        </w:rPr>
      </w:pPr>
      <w:r w:rsidRPr="003F740C">
        <w:rPr>
          <w:spacing w:val="7"/>
          <w:sz w:val="22"/>
          <w:szCs w:val="22"/>
        </w:rPr>
        <w:t>W</w:t>
      </w:r>
      <w:r w:rsidRPr="003F740C">
        <w:rPr>
          <w:spacing w:val="6"/>
          <w:sz w:val="22"/>
          <w:szCs w:val="22"/>
        </w:rPr>
        <w:t>OR</w:t>
      </w:r>
      <w:r w:rsidRPr="003F740C">
        <w:rPr>
          <w:sz w:val="22"/>
          <w:szCs w:val="22"/>
        </w:rPr>
        <w:t>K</w:t>
      </w:r>
      <w:r w:rsidRPr="003F740C">
        <w:rPr>
          <w:spacing w:val="16"/>
          <w:sz w:val="22"/>
          <w:szCs w:val="22"/>
        </w:rPr>
        <w:t xml:space="preserve"> </w:t>
      </w:r>
      <w:r w:rsidRPr="003F740C">
        <w:rPr>
          <w:spacing w:val="6"/>
          <w:sz w:val="22"/>
          <w:szCs w:val="22"/>
        </w:rPr>
        <w:t>E</w:t>
      </w:r>
      <w:r w:rsidRPr="003F740C">
        <w:rPr>
          <w:spacing w:val="8"/>
          <w:sz w:val="22"/>
          <w:szCs w:val="22"/>
        </w:rPr>
        <w:t>X</w:t>
      </w:r>
      <w:r w:rsidRPr="003F740C">
        <w:rPr>
          <w:spacing w:val="7"/>
          <w:sz w:val="22"/>
          <w:szCs w:val="22"/>
        </w:rPr>
        <w:t>P</w:t>
      </w:r>
      <w:r w:rsidRPr="003F740C">
        <w:rPr>
          <w:spacing w:val="9"/>
          <w:sz w:val="22"/>
          <w:szCs w:val="22"/>
        </w:rPr>
        <w:t>ER</w:t>
      </w:r>
      <w:r w:rsidRPr="003F740C">
        <w:rPr>
          <w:spacing w:val="6"/>
          <w:sz w:val="22"/>
          <w:szCs w:val="22"/>
        </w:rPr>
        <w:t>IE</w:t>
      </w:r>
      <w:r w:rsidRPr="003F740C">
        <w:rPr>
          <w:spacing w:val="8"/>
          <w:sz w:val="22"/>
          <w:szCs w:val="22"/>
        </w:rPr>
        <w:t>N</w:t>
      </w:r>
      <w:r w:rsidRPr="003F740C">
        <w:rPr>
          <w:spacing w:val="6"/>
          <w:sz w:val="22"/>
          <w:szCs w:val="22"/>
        </w:rPr>
        <w:t>C</w:t>
      </w:r>
      <w:r w:rsidRPr="003F740C">
        <w:rPr>
          <w:sz w:val="22"/>
          <w:szCs w:val="22"/>
        </w:rPr>
        <w:t>E</w:t>
      </w:r>
    </w:p>
    <w:p w14:paraId="4BC3AE58" w14:textId="77777777" w:rsidR="00996756" w:rsidRPr="003F740C" w:rsidRDefault="00996756">
      <w:pPr>
        <w:spacing w:before="6" w:line="280" w:lineRule="exact"/>
        <w:rPr>
          <w:sz w:val="28"/>
          <w:szCs w:val="28"/>
        </w:rPr>
      </w:pPr>
    </w:p>
    <w:p w14:paraId="2D044BF3" w14:textId="77777777" w:rsidR="00996756" w:rsidRPr="003F740C" w:rsidRDefault="003F740C">
      <w:r w:rsidRPr="003F740C">
        <w:rPr>
          <w:b/>
          <w:i/>
          <w:spacing w:val="2"/>
        </w:rPr>
        <w:t>Onlin</w:t>
      </w:r>
      <w:r w:rsidRPr="003F740C">
        <w:rPr>
          <w:b/>
          <w:i/>
        </w:rPr>
        <w:t>e</w:t>
      </w:r>
      <w:r w:rsidRPr="003F740C">
        <w:rPr>
          <w:b/>
          <w:i/>
          <w:spacing w:val="-1"/>
        </w:rPr>
        <w:t xml:space="preserve"> </w:t>
      </w:r>
      <w:r w:rsidRPr="003F740C">
        <w:rPr>
          <w:b/>
          <w:i/>
          <w:spacing w:val="1"/>
        </w:rPr>
        <w:t>R</w:t>
      </w:r>
      <w:r w:rsidRPr="003F740C">
        <w:rPr>
          <w:b/>
          <w:i/>
          <w:spacing w:val="3"/>
        </w:rPr>
        <w:t>e</w:t>
      </w:r>
      <w:r w:rsidRPr="003F740C">
        <w:rPr>
          <w:b/>
          <w:i/>
          <w:spacing w:val="2"/>
        </w:rPr>
        <w:t>t</w:t>
      </w:r>
      <w:r w:rsidRPr="003F740C">
        <w:rPr>
          <w:b/>
          <w:i/>
          <w:spacing w:val="3"/>
        </w:rPr>
        <w:t>a</w:t>
      </w:r>
      <w:r w:rsidRPr="003F740C">
        <w:rPr>
          <w:b/>
          <w:i/>
          <w:spacing w:val="2"/>
        </w:rPr>
        <w:t>il</w:t>
      </w:r>
      <w:r w:rsidRPr="003F740C">
        <w:rPr>
          <w:b/>
          <w:i/>
          <w:spacing w:val="3"/>
        </w:rPr>
        <w:t>e</w:t>
      </w:r>
      <w:r w:rsidRPr="003F740C">
        <w:rPr>
          <w:b/>
          <w:i/>
        </w:rPr>
        <w:t>r –</w:t>
      </w:r>
      <w:r w:rsidRPr="003F740C">
        <w:rPr>
          <w:b/>
          <w:i/>
          <w:spacing w:val="5"/>
        </w:rPr>
        <w:t xml:space="preserve"> </w:t>
      </w:r>
      <w:r w:rsidRPr="003F740C">
        <w:rPr>
          <w:b/>
          <w:i/>
          <w:spacing w:val="-1"/>
        </w:rPr>
        <w:t>C</w:t>
      </w:r>
      <w:r w:rsidRPr="003F740C">
        <w:rPr>
          <w:b/>
          <w:i/>
          <w:spacing w:val="3"/>
        </w:rPr>
        <w:t>ove</w:t>
      </w:r>
      <w:r w:rsidRPr="003F740C">
        <w:rPr>
          <w:b/>
          <w:i/>
          <w:spacing w:val="2"/>
        </w:rPr>
        <w:t>ntr</w:t>
      </w:r>
      <w:r w:rsidRPr="003F740C">
        <w:rPr>
          <w:b/>
          <w:i/>
        </w:rPr>
        <w:t>y</w:t>
      </w:r>
    </w:p>
    <w:p w14:paraId="18E264EC" w14:textId="77777777" w:rsidR="00996756" w:rsidRPr="003F740C" w:rsidRDefault="003F740C">
      <w:pPr>
        <w:spacing w:line="240" w:lineRule="exact"/>
      </w:pPr>
      <w:r w:rsidRPr="003F740C">
        <w:rPr>
          <w:spacing w:val="3"/>
          <w:sz w:val="22"/>
          <w:szCs w:val="22"/>
        </w:rPr>
        <w:t>M</w:t>
      </w:r>
      <w:r w:rsidRPr="003F740C">
        <w:rPr>
          <w:spacing w:val="1"/>
          <w:sz w:val="22"/>
          <w:szCs w:val="22"/>
        </w:rPr>
        <w:t>A</w:t>
      </w:r>
      <w:r w:rsidRPr="003F740C">
        <w:rPr>
          <w:spacing w:val="-1"/>
          <w:sz w:val="22"/>
          <w:szCs w:val="22"/>
        </w:rPr>
        <w:t>R</w:t>
      </w:r>
      <w:r w:rsidRPr="003F740C">
        <w:rPr>
          <w:spacing w:val="4"/>
          <w:sz w:val="22"/>
          <w:szCs w:val="22"/>
        </w:rPr>
        <w:t>K</w:t>
      </w:r>
      <w:r w:rsidRPr="003F740C">
        <w:rPr>
          <w:sz w:val="22"/>
          <w:szCs w:val="22"/>
        </w:rPr>
        <w:t>E</w:t>
      </w:r>
      <w:r w:rsidRPr="003F740C">
        <w:rPr>
          <w:spacing w:val="4"/>
          <w:sz w:val="22"/>
          <w:szCs w:val="22"/>
        </w:rPr>
        <w:t>T</w:t>
      </w:r>
      <w:r w:rsidRPr="003F740C">
        <w:rPr>
          <w:spacing w:val="-2"/>
          <w:sz w:val="22"/>
          <w:szCs w:val="22"/>
        </w:rPr>
        <w:t>I</w:t>
      </w:r>
      <w:r w:rsidRPr="003F740C">
        <w:rPr>
          <w:spacing w:val="1"/>
          <w:sz w:val="22"/>
          <w:szCs w:val="22"/>
        </w:rPr>
        <w:t>N</w:t>
      </w:r>
      <w:r w:rsidRPr="003F740C">
        <w:rPr>
          <w:sz w:val="22"/>
          <w:szCs w:val="22"/>
        </w:rPr>
        <w:t>G</w:t>
      </w:r>
      <w:r w:rsidRPr="003F740C">
        <w:rPr>
          <w:spacing w:val="4"/>
          <w:sz w:val="22"/>
          <w:szCs w:val="22"/>
        </w:rPr>
        <w:t xml:space="preserve"> </w:t>
      </w:r>
      <w:r w:rsidRPr="003F740C">
        <w:rPr>
          <w:spacing w:val="3"/>
          <w:sz w:val="22"/>
          <w:szCs w:val="22"/>
        </w:rPr>
        <w:t>M</w:t>
      </w:r>
      <w:r w:rsidRPr="003F740C">
        <w:rPr>
          <w:spacing w:val="1"/>
          <w:sz w:val="22"/>
          <w:szCs w:val="22"/>
        </w:rPr>
        <w:t>ANAG</w:t>
      </w:r>
      <w:r w:rsidRPr="003F740C">
        <w:rPr>
          <w:spacing w:val="2"/>
          <w:sz w:val="22"/>
          <w:szCs w:val="22"/>
        </w:rPr>
        <w:t>E</w:t>
      </w:r>
      <w:r w:rsidRPr="003F740C">
        <w:rPr>
          <w:sz w:val="22"/>
          <w:szCs w:val="22"/>
        </w:rPr>
        <w:t xml:space="preserve">R        </w:t>
      </w:r>
      <w:r w:rsidRPr="003F740C">
        <w:rPr>
          <w:spacing w:val="31"/>
          <w:sz w:val="22"/>
          <w:szCs w:val="22"/>
        </w:rPr>
        <w:t xml:space="preserve"> </w:t>
      </w:r>
      <w:r w:rsidRPr="003F740C">
        <w:rPr>
          <w:spacing w:val="4"/>
        </w:rPr>
        <w:t>J</w:t>
      </w:r>
      <w:r w:rsidRPr="003F740C">
        <w:rPr>
          <w:spacing w:val="1"/>
        </w:rPr>
        <w:t>un</w:t>
      </w:r>
      <w:r w:rsidRPr="003F740C">
        <w:t>e</w:t>
      </w:r>
      <w:r w:rsidRPr="003F740C">
        <w:rPr>
          <w:spacing w:val="2"/>
        </w:rPr>
        <w:t xml:space="preserve"> </w:t>
      </w:r>
      <w:r w:rsidRPr="003F740C">
        <w:rPr>
          <w:spacing w:val="1"/>
        </w:rPr>
        <w:t>2</w:t>
      </w:r>
      <w:r w:rsidRPr="003F740C">
        <w:rPr>
          <w:spacing w:val="4"/>
        </w:rPr>
        <w:t>0</w:t>
      </w:r>
      <w:r w:rsidRPr="003F740C">
        <w:rPr>
          <w:spacing w:val="1"/>
        </w:rPr>
        <w:t>0</w:t>
      </w:r>
      <w:r w:rsidRPr="003F740C">
        <w:t>8</w:t>
      </w:r>
      <w:r w:rsidRPr="003F740C">
        <w:rPr>
          <w:spacing w:val="2"/>
        </w:rPr>
        <w:t xml:space="preserve"> </w:t>
      </w:r>
      <w:r w:rsidRPr="003F740C">
        <w:t>-</w:t>
      </w:r>
      <w:r w:rsidRPr="003F740C">
        <w:rPr>
          <w:spacing w:val="3"/>
        </w:rPr>
        <w:t xml:space="preserve"> </w:t>
      </w:r>
      <w:r w:rsidRPr="003F740C">
        <w:rPr>
          <w:spacing w:val="2"/>
        </w:rPr>
        <w:t>P</w:t>
      </w:r>
      <w:r w:rsidRPr="003F740C">
        <w:rPr>
          <w:spacing w:val="3"/>
        </w:rPr>
        <w:t>re</w:t>
      </w:r>
      <w:r w:rsidRPr="003F740C">
        <w:rPr>
          <w:spacing w:val="2"/>
        </w:rPr>
        <w:t>s</w:t>
      </w:r>
      <w:r w:rsidRPr="003F740C">
        <w:rPr>
          <w:spacing w:val="3"/>
        </w:rPr>
        <w:t>e</w:t>
      </w:r>
      <w:r w:rsidRPr="003F740C">
        <w:rPr>
          <w:spacing w:val="1"/>
        </w:rPr>
        <w:t>n</w:t>
      </w:r>
      <w:r w:rsidRPr="003F740C">
        <w:t>t</w:t>
      </w:r>
    </w:p>
    <w:p w14:paraId="40467BB0" w14:textId="77777777" w:rsidR="00996756" w:rsidRPr="003F740C" w:rsidRDefault="00996756">
      <w:pPr>
        <w:spacing w:before="11" w:line="220" w:lineRule="exact"/>
        <w:rPr>
          <w:sz w:val="22"/>
          <w:szCs w:val="22"/>
        </w:rPr>
      </w:pPr>
    </w:p>
    <w:p w14:paraId="6B03F37D" w14:textId="77777777" w:rsidR="00996756" w:rsidRPr="003F740C" w:rsidRDefault="003F740C">
      <w:pPr>
        <w:spacing w:line="271" w:lineRule="auto"/>
        <w:ind w:right="141"/>
      </w:pPr>
      <w:r w:rsidRPr="003F740C">
        <w:rPr>
          <w:spacing w:val="5"/>
        </w:rPr>
        <w:t>I</w:t>
      </w:r>
      <w:r w:rsidRPr="003F740C">
        <w:t>n</w:t>
      </w:r>
      <w:r w:rsidRPr="003F740C">
        <w:rPr>
          <w:spacing w:val="6"/>
        </w:rPr>
        <w:t xml:space="preserve"> </w:t>
      </w:r>
      <w:r w:rsidRPr="003F740C">
        <w:t>a</w:t>
      </w:r>
      <w:r w:rsidRPr="003F740C">
        <w:rPr>
          <w:spacing w:val="7"/>
        </w:rPr>
        <w:t xml:space="preserve"> </w:t>
      </w:r>
      <w:r w:rsidRPr="003F740C">
        <w:rPr>
          <w:spacing w:val="6"/>
        </w:rPr>
        <w:t>b</w:t>
      </w:r>
      <w:r w:rsidRPr="003F740C">
        <w:rPr>
          <w:spacing w:val="3"/>
        </w:rPr>
        <w:t>u</w:t>
      </w:r>
      <w:r w:rsidRPr="003F740C">
        <w:rPr>
          <w:spacing w:val="4"/>
        </w:rPr>
        <w:t>si</w:t>
      </w:r>
      <w:r w:rsidRPr="003F740C">
        <w:rPr>
          <w:spacing w:val="3"/>
        </w:rPr>
        <w:t>n</w:t>
      </w:r>
      <w:r w:rsidRPr="003F740C">
        <w:rPr>
          <w:spacing w:val="5"/>
        </w:rPr>
        <w:t>e</w:t>
      </w:r>
      <w:r w:rsidRPr="003F740C">
        <w:rPr>
          <w:spacing w:val="4"/>
        </w:rPr>
        <w:t>s</w:t>
      </w:r>
      <w:r w:rsidRPr="003F740C">
        <w:t xml:space="preserve">s </w:t>
      </w:r>
      <w:r w:rsidRPr="003F740C">
        <w:rPr>
          <w:spacing w:val="5"/>
        </w:rPr>
        <w:t>cr</w:t>
      </w:r>
      <w:r w:rsidRPr="003F740C">
        <w:rPr>
          <w:spacing w:val="2"/>
        </w:rPr>
        <w:t>i</w:t>
      </w:r>
      <w:r w:rsidRPr="003F740C">
        <w:rPr>
          <w:spacing w:val="4"/>
        </w:rPr>
        <w:t>ti</w:t>
      </w:r>
      <w:r w:rsidRPr="003F740C">
        <w:rPr>
          <w:spacing w:val="5"/>
        </w:rPr>
        <w:t>c</w:t>
      </w:r>
      <w:r w:rsidRPr="003F740C">
        <w:rPr>
          <w:spacing w:val="3"/>
        </w:rPr>
        <w:t>a</w:t>
      </w:r>
      <w:r w:rsidRPr="003F740C">
        <w:t>l</w:t>
      </w:r>
      <w:r w:rsidRPr="003F740C">
        <w:rPr>
          <w:spacing w:val="1"/>
        </w:rPr>
        <w:t xml:space="preserve"> </w:t>
      </w:r>
      <w:r w:rsidRPr="003F740C">
        <w:rPr>
          <w:spacing w:val="5"/>
        </w:rPr>
        <w:t>r</w:t>
      </w:r>
      <w:r w:rsidRPr="003F740C">
        <w:rPr>
          <w:spacing w:val="3"/>
        </w:rPr>
        <w:t>o</w:t>
      </w:r>
      <w:r w:rsidRPr="003F740C">
        <w:rPr>
          <w:spacing w:val="4"/>
        </w:rPr>
        <w:t>l</w:t>
      </w:r>
      <w:r w:rsidRPr="003F740C">
        <w:t>e</w:t>
      </w:r>
      <w:r w:rsidRPr="003F740C">
        <w:rPr>
          <w:spacing w:val="7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5"/>
        </w:rPr>
        <w:t>a</w:t>
      </w:r>
      <w:r w:rsidRPr="003F740C">
        <w:rPr>
          <w:spacing w:val="3"/>
        </w:rPr>
        <w:t>k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2"/>
        </w:rPr>
        <w:t xml:space="preserve"> </w:t>
      </w:r>
      <w:r w:rsidRPr="003F740C">
        <w:t>a</w:t>
      </w:r>
      <w:r w:rsidRPr="003F740C">
        <w:rPr>
          <w:spacing w:val="9"/>
        </w:rPr>
        <w:t xml:space="preserve"> </w:t>
      </w:r>
      <w:r w:rsidRPr="003F740C">
        <w:rPr>
          <w:spacing w:val="4"/>
        </w:rPr>
        <w:t>s</w:t>
      </w:r>
      <w:r w:rsidRPr="003F740C">
        <w:rPr>
          <w:spacing w:val="3"/>
        </w:rPr>
        <w:t>u</w:t>
      </w:r>
      <w:r w:rsidRPr="003F740C">
        <w:rPr>
          <w:spacing w:val="6"/>
        </w:rPr>
        <w:t>b</w:t>
      </w:r>
      <w:r w:rsidRPr="003F740C">
        <w:rPr>
          <w:spacing w:val="4"/>
        </w:rPr>
        <w:t>st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rPr>
          <w:spacing w:val="4"/>
        </w:rPr>
        <w:t>t</w:t>
      </w:r>
      <w:r w:rsidRPr="003F740C">
        <w:rPr>
          <w:spacing w:val="2"/>
        </w:rPr>
        <w:t>i</w:t>
      </w:r>
      <w:r w:rsidRPr="003F740C">
        <w:rPr>
          <w:spacing w:val="5"/>
        </w:rPr>
        <w:t>a</w:t>
      </w:r>
      <w:r w:rsidRPr="003F740C">
        <w:t>l</w:t>
      </w:r>
      <w:r w:rsidRPr="003F740C">
        <w:rPr>
          <w:spacing w:val="-2"/>
        </w:rPr>
        <w:t xml:space="preserve"> </w:t>
      </w:r>
      <w:r w:rsidRPr="003F740C">
        <w:rPr>
          <w:spacing w:val="5"/>
        </w:rPr>
        <w:t>c</w:t>
      </w:r>
      <w:r w:rsidRPr="003F740C">
        <w:rPr>
          <w:spacing w:val="6"/>
        </w:rPr>
        <w:t>o</w:t>
      </w:r>
      <w:r w:rsidRPr="003F740C">
        <w:rPr>
          <w:spacing w:val="3"/>
        </w:rPr>
        <w:t>n</w:t>
      </w:r>
      <w:r w:rsidRPr="003F740C">
        <w:rPr>
          <w:spacing w:val="2"/>
        </w:rPr>
        <w:t>t</w:t>
      </w:r>
      <w:r w:rsidRPr="003F740C">
        <w:rPr>
          <w:spacing w:val="5"/>
        </w:rPr>
        <w:t>r</w:t>
      </w:r>
      <w:r w:rsidRPr="003F740C">
        <w:rPr>
          <w:spacing w:val="4"/>
        </w:rPr>
        <w:t>i</w:t>
      </w:r>
      <w:r w:rsidRPr="003F740C">
        <w:rPr>
          <w:spacing w:val="6"/>
        </w:rPr>
        <w:t>b</w:t>
      </w:r>
      <w:r w:rsidRPr="003F740C">
        <w:rPr>
          <w:spacing w:val="3"/>
        </w:rPr>
        <w:t>u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3"/>
        </w:rPr>
        <w:t>o</w:t>
      </w:r>
      <w:r w:rsidRPr="003F740C">
        <w:t>n</w:t>
      </w:r>
      <w:r w:rsidRPr="003F740C">
        <w:rPr>
          <w:spacing w:val="-2"/>
        </w:rPr>
        <w:t xml:space="preserve"> </w:t>
      </w:r>
      <w:r w:rsidRPr="003F740C">
        <w:rPr>
          <w:spacing w:val="4"/>
        </w:rPr>
        <w:t>t</w:t>
      </w:r>
      <w:r w:rsidRPr="003F740C">
        <w:t>o</w:t>
      </w:r>
      <w:r w:rsidRPr="003F740C">
        <w:rPr>
          <w:spacing w:val="6"/>
        </w:rPr>
        <w:t xml:space="preserve"> </w:t>
      </w:r>
      <w:r w:rsidRPr="003F740C">
        <w:rPr>
          <w:spacing w:val="4"/>
        </w:rPr>
        <w:t>t</w:t>
      </w:r>
      <w:r w:rsidRPr="003F740C">
        <w:rPr>
          <w:spacing w:val="3"/>
        </w:rPr>
        <w:t>h</w:t>
      </w:r>
      <w:r w:rsidRPr="003F740C">
        <w:t>e</w:t>
      </w:r>
      <w:r w:rsidRPr="003F740C">
        <w:rPr>
          <w:spacing w:val="8"/>
        </w:rPr>
        <w:t xml:space="preserve"> </w:t>
      </w:r>
      <w:r w:rsidRPr="003F740C">
        <w:rPr>
          <w:spacing w:val="3"/>
        </w:rPr>
        <w:t>fu</w:t>
      </w:r>
      <w:r w:rsidRPr="003F740C">
        <w:rPr>
          <w:spacing w:val="4"/>
        </w:rPr>
        <w:t>t</w:t>
      </w:r>
      <w:r w:rsidRPr="003F740C">
        <w:rPr>
          <w:spacing w:val="3"/>
        </w:rPr>
        <w:t>u</w:t>
      </w:r>
      <w:r w:rsidRPr="003F740C">
        <w:rPr>
          <w:spacing w:val="5"/>
        </w:rPr>
        <w:t>r</w:t>
      </w:r>
      <w:r w:rsidRPr="003F740C">
        <w:t>e</w:t>
      </w:r>
      <w:r w:rsidRPr="003F740C">
        <w:rPr>
          <w:spacing w:val="3"/>
        </w:rPr>
        <w:t xml:space="preserve"> gr</w:t>
      </w:r>
      <w:r w:rsidRPr="003F740C">
        <w:rPr>
          <w:spacing w:val="6"/>
        </w:rPr>
        <w:t>o</w:t>
      </w:r>
      <w:r w:rsidRPr="003F740C">
        <w:t>w</w:t>
      </w:r>
      <w:r w:rsidRPr="003F740C">
        <w:rPr>
          <w:spacing w:val="5"/>
        </w:rPr>
        <w:t>t</w:t>
      </w:r>
      <w:r w:rsidRPr="003F740C">
        <w:t>h</w:t>
      </w:r>
      <w:r w:rsidRPr="003F740C">
        <w:rPr>
          <w:spacing w:val="2"/>
        </w:rPr>
        <w:t xml:space="preserve"> </w:t>
      </w:r>
      <w:r w:rsidRPr="003F740C">
        <w:rPr>
          <w:spacing w:val="6"/>
        </w:rPr>
        <w:t>o</w:t>
      </w:r>
      <w:r w:rsidRPr="003F740C">
        <w:t>f</w:t>
      </w:r>
      <w:r w:rsidRPr="003F740C">
        <w:rPr>
          <w:spacing w:val="6"/>
        </w:rPr>
        <w:t xml:space="preserve"> </w:t>
      </w:r>
      <w:r w:rsidRPr="003F740C">
        <w:rPr>
          <w:spacing w:val="4"/>
        </w:rPr>
        <w:t>t</w:t>
      </w:r>
      <w:r w:rsidRPr="003F740C">
        <w:rPr>
          <w:spacing w:val="3"/>
        </w:rPr>
        <w:t>h</w:t>
      </w:r>
      <w:r w:rsidRPr="003F740C">
        <w:t xml:space="preserve">e </w:t>
      </w:r>
      <w:r w:rsidRPr="003F740C">
        <w:rPr>
          <w:spacing w:val="5"/>
        </w:rPr>
        <w:t>c</w:t>
      </w:r>
      <w:r w:rsidRPr="003F740C">
        <w:rPr>
          <w:spacing w:val="6"/>
        </w:rPr>
        <w:t>o</w:t>
      </w:r>
      <w:r w:rsidRPr="003F740C">
        <w:rPr>
          <w:spacing w:val="1"/>
        </w:rPr>
        <w:t>m</w:t>
      </w:r>
      <w:r w:rsidRPr="003F740C">
        <w:rPr>
          <w:spacing w:val="6"/>
        </w:rPr>
        <w:t>p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rPr>
          <w:spacing w:val="1"/>
        </w:rPr>
        <w:t>y</w:t>
      </w:r>
      <w:r w:rsidRPr="003F740C">
        <w:t>.</w:t>
      </w:r>
      <w:r w:rsidRPr="003F740C">
        <w:rPr>
          <w:spacing w:val="2"/>
        </w:rPr>
        <w:t xml:space="preserve"> </w:t>
      </w:r>
      <w:r w:rsidRPr="003F740C">
        <w:rPr>
          <w:spacing w:val="4"/>
        </w:rPr>
        <w:t>R</w:t>
      </w:r>
      <w:r w:rsidRPr="003F740C">
        <w:rPr>
          <w:spacing w:val="5"/>
        </w:rPr>
        <w:t>e</w:t>
      </w:r>
      <w:r w:rsidRPr="003F740C">
        <w:rPr>
          <w:spacing w:val="4"/>
        </w:rPr>
        <w:t>s</w:t>
      </w:r>
      <w:r w:rsidRPr="003F740C">
        <w:rPr>
          <w:spacing w:val="6"/>
        </w:rPr>
        <w:t>po</w:t>
      </w:r>
      <w:r w:rsidRPr="003F740C">
        <w:rPr>
          <w:spacing w:val="3"/>
        </w:rPr>
        <w:t>n</w:t>
      </w:r>
      <w:r w:rsidRPr="003F740C">
        <w:rPr>
          <w:spacing w:val="4"/>
        </w:rPr>
        <w:t>s</w:t>
      </w:r>
      <w:r w:rsidRPr="003F740C">
        <w:rPr>
          <w:spacing w:val="2"/>
        </w:rPr>
        <w:t>i</w:t>
      </w:r>
      <w:r w:rsidRPr="003F740C">
        <w:rPr>
          <w:spacing w:val="6"/>
        </w:rPr>
        <w:t>b</w:t>
      </w:r>
      <w:r w:rsidRPr="003F740C">
        <w:rPr>
          <w:spacing w:val="4"/>
        </w:rPr>
        <w:t>l</w:t>
      </w:r>
      <w:r w:rsidRPr="003F740C">
        <w:t>e</w:t>
      </w:r>
      <w:r w:rsidRPr="003F740C">
        <w:rPr>
          <w:spacing w:val="-2"/>
        </w:rPr>
        <w:t xml:space="preserve"> </w:t>
      </w:r>
      <w:r w:rsidRPr="003F740C">
        <w:rPr>
          <w:spacing w:val="3"/>
        </w:rPr>
        <w:t>f</w:t>
      </w:r>
      <w:r w:rsidRPr="003F740C">
        <w:rPr>
          <w:spacing w:val="6"/>
        </w:rPr>
        <w:t>o</w:t>
      </w:r>
      <w:r w:rsidRPr="003F740C">
        <w:t>r</w:t>
      </w:r>
      <w:r w:rsidRPr="003F740C">
        <w:rPr>
          <w:spacing w:val="6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2"/>
        </w:rPr>
        <w:t>l</w:t>
      </w:r>
      <w:r w:rsidRPr="003F740C">
        <w:t>l</w:t>
      </w:r>
      <w:r w:rsidRPr="003F740C">
        <w:rPr>
          <w:spacing w:val="5"/>
        </w:rPr>
        <w:t xml:space="preserve"> </w:t>
      </w:r>
      <w:r w:rsidRPr="003F740C">
        <w:rPr>
          <w:spacing w:val="3"/>
        </w:rPr>
        <w:t>c</w:t>
      </w:r>
      <w:r w:rsidRPr="003F740C">
        <w:rPr>
          <w:spacing w:val="6"/>
        </w:rPr>
        <w:t>o</w:t>
      </w:r>
      <w:r w:rsidRPr="003F740C">
        <w:rPr>
          <w:spacing w:val="3"/>
        </w:rPr>
        <w:t>r</w:t>
      </w:r>
      <w:r w:rsidRPr="003F740C">
        <w:rPr>
          <w:spacing w:val="6"/>
        </w:rPr>
        <w:t>p</w:t>
      </w:r>
      <w:r w:rsidRPr="003F740C">
        <w:rPr>
          <w:spacing w:val="3"/>
        </w:rPr>
        <w:t>o</w:t>
      </w:r>
      <w:r w:rsidRPr="003F740C">
        <w:rPr>
          <w:spacing w:val="5"/>
        </w:rPr>
        <w:t>r</w:t>
      </w:r>
      <w:r w:rsidRPr="003F740C">
        <w:rPr>
          <w:spacing w:val="3"/>
        </w:rPr>
        <w:t>a</w:t>
      </w:r>
      <w:r w:rsidRPr="003F740C">
        <w:rPr>
          <w:spacing w:val="4"/>
        </w:rPr>
        <w:t>t</w:t>
      </w:r>
      <w:r w:rsidRPr="003F740C">
        <w:t>e</w:t>
      </w:r>
      <w:r w:rsidRPr="003F740C">
        <w:rPr>
          <w:spacing w:val="2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5"/>
        </w:rPr>
        <w:t>ar</w:t>
      </w:r>
      <w:r w:rsidRPr="003F740C">
        <w:rPr>
          <w:spacing w:val="3"/>
        </w:rPr>
        <w:t>k</w:t>
      </w:r>
      <w:r w:rsidRPr="003F740C">
        <w:rPr>
          <w:spacing w:val="5"/>
        </w:rPr>
        <w:t>e</w:t>
      </w:r>
      <w:r w:rsidRPr="003F740C">
        <w:rPr>
          <w:spacing w:val="4"/>
        </w:rPr>
        <w:t>ti</w:t>
      </w:r>
      <w:r w:rsidRPr="003F740C">
        <w:rPr>
          <w:spacing w:val="3"/>
        </w:rPr>
        <w:t>ng</w:t>
      </w:r>
      <w:r w:rsidRPr="003F740C">
        <w:t>,</w:t>
      </w:r>
      <w:r w:rsidRPr="003F740C">
        <w:rPr>
          <w:spacing w:val="-1"/>
        </w:rPr>
        <w:t xml:space="preserve"> </w:t>
      </w:r>
      <w:r w:rsidRPr="003F740C">
        <w:rPr>
          <w:spacing w:val="17"/>
        </w:rPr>
        <w:t>r</w:t>
      </w:r>
      <w:r w:rsidRPr="003F740C">
        <w:rPr>
          <w:spacing w:val="5"/>
        </w:rPr>
        <w:t>e</w:t>
      </w:r>
      <w:r w:rsidRPr="003F740C">
        <w:rPr>
          <w:spacing w:val="2"/>
        </w:rPr>
        <w:t>s</w:t>
      </w:r>
      <w:r w:rsidRPr="003F740C">
        <w:rPr>
          <w:spacing w:val="5"/>
        </w:rPr>
        <w:t>e</w:t>
      </w:r>
      <w:r w:rsidRPr="003F740C">
        <w:rPr>
          <w:spacing w:val="3"/>
        </w:rPr>
        <w:t>a</w:t>
      </w:r>
      <w:r w:rsidRPr="003F740C">
        <w:rPr>
          <w:spacing w:val="5"/>
        </w:rPr>
        <w:t>r</w:t>
      </w:r>
      <w:r w:rsidRPr="003F740C">
        <w:rPr>
          <w:spacing w:val="3"/>
        </w:rPr>
        <w:t>ch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1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t>d</w:t>
      </w:r>
      <w:r w:rsidRPr="003F740C">
        <w:rPr>
          <w:spacing w:val="5"/>
        </w:rPr>
        <w:t xml:space="preserve"> </w:t>
      </w:r>
      <w:r w:rsidRPr="003F740C">
        <w:rPr>
          <w:spacing w:val="6"/>
        </w:rPr>
        <w:t>p</w:t>
      </w:r>
      <w:r w:rsidRPr="003F740C">
        <w:rPr>
          <w:spacing w:val="4"/>
        </w:rPr>
        <w:t>l</w:t>
      </w:r>
      <w:r w:rsidRPr="003F740C">
        <w:rPr>
          <w:spacing w:val="5"/>
        </w:rPr>
        <w:t>a</w:t>
      </w:r>
      <w:r w:rsidRPr="003F740C">
        <w:rPr>
          <w:spacing w:val="3"/>
        </w:rPr>
        <w:t>nn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 xml:space="preserve">g </w:t>
      </w:r>
      <w:r w:rsidRPr="003F740C">
        <w:rPr>
          <w:spacing w:val="5"/>
        </w:rPr>
        <w:t>ca</w:t>
      </w:r>
      <w:r w:rsidRPr="003F740C">
        <w:rPr>
          <w:spacing w:val="1"/>
        </w:rPr>
        <w:t>m</w:t>
      </w:r>
      <w:r w:rsidRPr="003F740C">
        <w:rPr>
          <w:spacing w:val="6"/>
        </w:rPr>
        <w:t>p</w:t>
      </w:r>
      <w:r w:rsidRPr="003F740C">
        <w:rPr>
          <w:spacing w:val="5"/>
        </w:rPr>
        <w:t>a</w:t>
      </w:r>
      <w:r w:rsidRPr="003F740C">
        <w:rPr>
          <w:spacing w:val="4"/>
        </w:rPr>
        <w:t>i</w:t>
      </w:r>
      <w:r w:rsidRPr="003F740C">
        <w:rPr>
          <w:spacing w:val="3"/>
        </w:rPr>
        <w:t>gn</w:t>
      </w:r>
      <w:r w:rsidRPr="003F740C">
        <w:rPr>
          <w:spacing w:val="4"/>
        </w:rPr>
        <w:t>s</w:t>
      </w:r>
      <w:r w:rsidRPr="003F740C">
        <w:t>,</w:t>
      </w:r>
      <w:r w:rsidRPr="003F740C">
        <w:rPr>
          <w:spacing w:val="1"/>
        </w:rPr>
        <w:t xml:space="preserve"> 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rPr>
          <w:spacing w:val="5"/>
        </w:rPr>
        <w:t>c</w:t>
      </w:r>
      <w:r w:rsidRPr="003F740C">
        <w:rPr>
          <w:spacing w:val="4"/>
        </w:rPr>
        <w:t>l</w:t>
      </w:r>
      <w:r w:rsidRPr="003F740C">
        <w:rPr>
          <w:spacing w:val="3"/>
        </w:rPr>
        <w:t>u</w:t>
      </w:r>
      <w:r w:rsidRPr="003F740C">
        <w:rPr>
          <w:spacing w:val="6"/>
        </w:rPr>
        <w:t>d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 xml:space="preserve">g </w:t>
      </w:r>
      <w:r w:rsidRPr="003F740C">
        <w:rPr>
          <w:spacing w:val="4"/>
        </w:rPr>
        <w:t>t</w:t>
      </w:r>
      <w:r w:rsidRPr="003F740C">
        <w:rPr>
          <w:spacing w:val="3"/>
        </w:rPr>
        <w:t>h</w:t>
      </w:r>
      <w:r w:rsidRPr="003F740C">
        <w:t>e</w:t>
      </w:r>
      <w:r w:rsidRPr="003F740C">
        <w:rPr>
          <w:spacing w:val="3"/>
        </w:rPr>
        <w:t xml:space="preserve"> </w:t>
      </w:r>
      <w:r w:rsidRPr="003F740C">
        <w:rPr>
          <w:spacing w:val="6"/>
        </w:rPr>
        <w:t>d</w:t>
      </w:r>
      <w:r w:rsidRPr="003F740C">
        <w:rPr>
          <w:spacing w:val="5"/>
        </w:rPr>
        <w:t>e</w:t>
      </w:r>
      <w:r w:rsidRPr="003F740C">
        <w:rPr>
          <w:spacing w:val="2"/>
        </w:rPr>
        <w:t>l</w:t>
      </w:r>
      <w:r w:rsidRPr="003F740C">
        <w:rPr>
          <w:spacing w:val="4"/>
        </w:rPr>
        <w:t>i</w:t>
      </w:r>
      <w:r w:rsidRPr="003F740C">
        <w:rPr>
          <w:spacing w:val="3"/>
        </w:rPr>
        <w:t>v</w:t>
      </w:r>
      <w:r w:rsidRPr="003F740C">
        <w:rPr>
          <w:spacing w:val="5"/>
        </w:rPr>
        <w:t>er</w:t>
      </w:r>
      <w:r w:rsidRPr="003F740C">
        <w:t>y</w:t>
      </w:r>
      <w:r w:rsidRPr="003F740C">
        <w:rPr>
          <w:spacing w:val="-1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t>d</w:t>
      </w:r>
      <w:r w:rsidRPr="003F740C">
        <w:rPr>
          <w:spacing w:val="5"/>
        </w:rPr>
        <w:t xml:space="preserve"> re</w:t>
      </w:r>
      <w:r w:rsidRPr="003F740C">
        <w:rPr>
          <w:spacing w:val="4"/>
        </w:rPr>
        <w:t>s</w:t>
      </w:r>
      <w:r w:rsidRPr="003F740C">
        <w:rPr>
          <w:spacing w:val="3"/>
        </w:rPr>
        <w:t>u</w:t>
      </w:r>
      <w:r w:rsidRPr="003F740C">
        <w:rPr>
          <w:spacing w:val="4"/>
        </w:rPr>
        <w:t>lt</w:t>
      </w:r>
      <w:r w:rsidRPr="003F740C">
        <w:t>s</w:t>
      </w:r>
      <w:r w:rsidRPr="003F740C">
        <w:rPr>
          <w:spacing w:val="4"/>
        </w:rPr>
        <w:t xml:space="preserve"> </w:t>
      </w:r>
      <w:r w:rsidRPr="003F740C">
        <w:rPr>
          <w:spacing w:val="1"/>
        </w:rPr>
        <w:t>f</w:t>
      </w:r>
      <w:r w:rsidRPr="003F740C">
        <w:rPr>
          <w:spacing w:val="6"/>
        </w:rPr>
        <w:t>o</w:t>
      </w:r>
      <w:r w:rsidRPr="003F740C">
        <w:t>r</w:t>
      </w:r>
      <w:r w:rsidRPr="003F740C">
        <w:rPr>
          <w:spacing w:val="6"/>
        </w:rPr>
        <w:t xml:space="preserve"> </w:t>
      </w:r>
      <w:r w:rsidRPr="003F740C">
        <w:t>a</w:t>
      </w:r>
      <w:r w:rsidRPr="003F740C">
        <w:rPr>
          <w:spacing w:val="7"/>
        </w:rPr>
        <w:t xml:space="preserve"> </w:t>
      </w:r>
      <w:r w:rsidRPr="003F740C">
        <w:rPr>
          <w:spacing w:val="3"/>
        </w:rPr>
        <w:t>k</w:t>
      </w:r>
      <w:r w:rsidRPr="003F740C">
        <w:rPr>
          <w:spacing w:val="5"/>
        </w:rPr>
        <w:t>e</w:t>
      </w:r>
      <w:r w:rsidRPr="003F740C">
        <w:t>y</w:t>
      </w:r>
      <w:r w:rsidRPr="003F740C">
        <w:rPr>
          <w:spacing w:val="3"/>
        </w:rPr>
        <w:t xml:space="preserve"> </w:t>
      </w:r>
      <w:r w:rsidRPr="003F740C">
        <w:rPr>
          <w:spacing w:val="4"/>
        </w:rPr>
        <w:t>st</w:t>
      </w:r>
      <w:r w:rsidRPr="003F740C">
        <w:rPr>
          <w:spacing w:val="5"/>
        </w:rPr>
        <w:t>ra</w:t>
      </w:r>
      <w:r w:rsidRPr="003F740C">
        <w:rPr>
          <w:spacing w:val="4"/>
        </w:rPr>
        <w:t>t</w:t>
      </w:r>
      <w:r w:rsidRPr="003F740C">
        <w:rPr>
          <w:spacing w:val="5"/>
        </w:rPr>
        <w:t>e</w:t>
      </w:r>
      <w:r w:rsidRPr="003F740C">
        <w:rPr>
          <w:spacing w:val="3"/>
        </w:rPr>
        <w:t>g</w:t>
      </w:r>
      <w:r w:rsidRPr="003F740C">
        <w:rPr>
          <w:spacing w:val="2"/>
        </w:rPr>
        <w:t>i</w:t>
      </w:r>
      <w:r w:rsidRPr="003F740C">
        <w:t>c</w:t>
      </w:r>
      <w:r w:rsidRPr="003F740C">
        <w:rPr>
          <w:spacing w:val="3"/>
        </w:rPr>
        <w:t xml:space="preserve"> 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rPr>
          <w:spacing w:val="4"/>
        </w:rPr>
        <w:t>i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5"/>
        </w:rPr>
        <w:t>a</w:t>
      </w:r>
      <w:r w:rsidRPr="003F740C">
        <w:rPr>
          <w:spacing w:val="4"/>
        </w:rPr>
        <w:t>ti</w:t>
      </w:r>
      <w:r w:rsidRPr="003F740C">
        <w:rPr>
          <w:spacing w:val="3"/>
        </w:rPr>
        <w:t>v</w:t>
      </w:r>
      <w:r w:rsidRPr="003F740C">
        <w:rPr>
          <w:spacing w:val="5"/>
        </w:rPr>
        <w:t>e</w:t>
      </w:r>
      <w:r w:rsidRPr="003F740C">
        <w:rPr>
          <w:spacing w:val="2"/>
        </w:rPr>
        <w:t>s</w:t>
      </w:r>
      <w:r w:rsidRPr="003F740C">
        <w:t>.</w:t>
      </w:r>
    </w:p>
    <w:p w14:paraId="11A0F979" w14:textId="77777777" w:rsidR="00996756" w:rsidRPr="003F740C" w:rsidRDefault="00996756">
      <w:pPr>
        <w:spacing w:before="19" w:line="240" w:lineRule="exact"/>
        <w:rPr>
          <w:sz w:val="24"/>
          <w:szCs w:val="24"/>
        </w:rPr>
      </w:pPr>
    </w:p>
    <w:p w14:paraId="678F628F" w14:textId="77777777" w:rsidR="00996756" w:rsidRPr="003F740C" w:rsidRDefault="003F740C">
      <w:r w:rsidRPr="003F740C">
        <w:rPr>
          <w:b/>
          <w:i/>
          <w:spacing w:val="2"/>
        </w:rPr>
        <w:t>Du</w:t>
      </w:r>
      <w:r w:rsidRPr="003F740C">
        <w:rPr>
          <w:b/>
          <w:i/>
          <w:spacing w:val="4"/>
        </w:rPr>
        <w:t>t</w:t>
      </w:r>
      <w:r w:rsidRPr="003F740C">
        <w:rPr>
          <w:b/>
          <w:i/>
          <w:spacing w:val="2"/>
        </w:rPr>
        <w:t>i</w:t>
      </w:r>
      <w:r w:rsidRPr="003F740C">
        <w:rPr>
          <w:b/>
          <w:i/>
          <w:spacing w:val="5"/>
        </w:rPr>
        <w:t>e</w:t>
      </w:r>
      <w:r w:rsidRPr="003F740C">
        <w:rPr>
          <w:b/>
          <w:i/>
          <w:spacing w:val="3"/>
        </w:rPr>
        <w:t>s</w:t>
      </w:r>
      <w:r w:rsidRPr="003F740C">
        <w:rPr>
          <w:i/>
        </w:rPr>
        <w:t>:</w:t>
      </w:r>
    </w:p>
    <w:p w14:paraId="02C4EC5B" w14:textId="77777777" w:rsidR="00996756" w:rsidRPr="003F740C" w:rsidRDefault="003F740C">
      <w:pPr>
        <w:spacing w:before="31" w:line="271" w:lineRule="auto"/>
        <w:ind w:left="192" w:right="227" w:firstLine="2"/>
      </w:pPr>
      <w:r w:rsidRPr="003F740C">
        <w:rPr>
          <w:spacing w:val="2"/>
        </w:rPr>
        <w:t>D</w:t>
      </w:r>
      <w:r w:rsidRPr="003F740C">
        <w:rPr>
          <w:spacing w:val="5"/>
        </w:rPr>
        <w:t>e</w:t>
      </w:r>
      <w:r w:rsidRPr="003F740C">
        <w:rPr>
          <w:spacing w:val="1"/>
        </w:rPr>
        <w:t>v</w:t>
      </w:r>
      <w:r w:rsidRPr="003F740C">
        <w:rPr>
          <w:spacing w:val="3"/>
        </w:rPr>
        <w:t>e</w:t>
      </w:r>
      <w:r w:rsidRPr="003F740C">
        <w:rPr>
          <w:spacing w:val="2"/>
        </w:rPr>
        <w:t>l</w:t>
      </w:r>
      <w:r w:rsidRPr="003F740C">
        <w:rPr>
          <w:spacing w:val="3"/>
        </w:rPr>
        <w:t>o</w:t>
      </w:r>
      <w:r w:rsidRPr="003F740C">
        <w:rPr>
          <w:spacing w:val="6"/>
        </w:rPr>
        <w:t>p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5"/>
        </w:rPr>
        <w:t xml:space="preserve"> </w:t>
      </w:r>
      <w:r w:rsidRPr="003F740C">
        <w:t>a</w:t>
      </w:r>
      <w:r w:rsidRPr="003F740C">
        <w:rPr>
          <w:spacing w:val="7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3"/>
        </w:rPr>
        <w:t>a</w:t>
      </w:r>
      <w:r w:rsidRPr="003F740C">
        <w:rPr>
          <w:spacing w:val="5"/>
        </w:rPr>
        <w:t>r</w:t>
      </w:r>
      <w:r w:rsidRPr="003F740C">
        <w:rPr>
          <w:spacing w:val="1"/>
        </w:rPr>
        <w:t>k</w:t>
      </w:r>
      <w:r w:rsidRPr="003F740C">
        <w:rPr>
          <w:spacing w:val="5"/>
        </w:rPr>
        <w:t>e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2"/>
        </w:rPr>
        <w:t xml:space="preserve"> </w:t>
      </w:r>
      <w:r w:rsidRPr="003F740C">
        <w:rPr>
          <w:spacing w:val="2"/>
        </w:rPr>
        <w:t>t</w:t>
      </w:r>
      <w:r w:rsidRPr="003F740C">
        <w:rPr>
          <w:spacing w:val="5"/>
        </w:rPr>
        <w:t>ea</w:t>
      </w:r>
      <w:r w:rsidRPr="003F740C">
        <w:t>m</w:t>
      </w:r>
      <w:r w:rsidRPr="003F740C">
        <w:rPr>
          <w:spacing w:val="6"/>
        </w:rPr>
        <w:t xml:space="preserve"> </w:t>
      </w:r>
      <w:r w:rsidRPr="003F740C">
        <w:rPr>
          <w:spacing w:val="2"/>
        </w:rPr>
        <w:t>t</w:t>
      </w:r>
      <w:r w:rsidRPr="003F740C">
        <w:t>o</w:t>
      </w:r>
      <w:r w:rsidRPr="003F740C">
        <w:rPr>
          <w:spacing w:val="4"/>
        </w:rPr>
        <w:t xml:space="preserve"> i</w:t>
      </w:r>
      <w:r w:rsidRPr="003F740C">
        <w:rPr>
          <w:spacing w:val="1"/>
        </w:rPr>
        <w:t>m</w:t>
      </w:r>
      <w:r w:rsidRPr="003F740C">
        <w:rPr>
          <w:spacing w:val="6"/>
        </w:rPr>
        <w:t>p</w:t>
      </w:r>
      <w:r w:rsidRPr="003F740C">
        <w:rPr>
          <w:spacing w:val="2"/>
        </w:rPr>
        <w:t>l</w:t>
      </w:r>
      <w:r w:rsidRPr="003F740C">
        <w:rPr>
          <w:spacing w:val="5"/>
        </w:rPr>
        <w:t>e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1"/>
        </w:rPr>
        <w:t>n</w:t>
      </w:r>
      <w:r w:rsidRPr="003F740C">
        <w:t>t</w:t>
      </w:r>
      <w:r w:rsidRPr="003F740C">
        <w:rPr>
          <w:spacing w:val="-2"/>
        </w:rPr>
        <w:t xml:space="preserve"> </w:t>
      </w:r>
      <w:r w:rsidRPr="003F740C">
        <w:rPr>
          <w:spacing w:val="4"/>
        </w:rPr>
        <w:t>s</w:t>
      </w:r>
      <w:r w:rsidRPr="003F740C">
        <w:rPr>
          <w:spacing w:val="2"/>
        </w:rPr>
        <w:t>t</w:t>
      </w:r>
      <w:r w:rsidRPr="003F740C">
        <w:rPr>
          <w:spacing w:val="3"/>
        </w:rPr>
        <w:t>ra</w:t>
      </w:r>
      <w:r w:rsidRPr="003F740C">
        <w:rPr>
          <w:spacing w:val="4"/>
        </w:rPr>
        <w:t>t</w:t>
      </w:r>
      <w:r w:rsidRPr="003F740C">
        <w:rPr>
          <w:spacing w:val="3"/>
        </w:rPr>
        <w:t>eg</w:t>
      </w:r>
      <w:r w:rsidRPr="003F740C">
        <w:t>y &amp;</w:t>
      </w:r>
      <w:r w:rsidRPr="003F740C">
        <w:rPr>
          <w:spacing w:val="6"/>
        </w:rPr>
        <w:t xml:space="preserve"> </w:t>
      </w:r>
      <w:r w:rsidRPr="003F740C">
        <w:rPr>
          <w:spacing w:val="3"/>
        </w:rPr>
        <w:t>de</w:t>
      </w:r>
      <w:r w:rsidRPr="003F740C">
        <w:rPr>
          <w:spacing w:val="2"/>
        </w:rPr>
        <w:t>l</w:t>
      </w:r>
      <w:r w:rsidRPr="003F740C">
        <w:rPr>
          <w:spacing w:val="4"/>
        </w:rPr>
        <w:t>i</w:t>
      </w:r>
      <w:r w:rsidRPr="003F740C">
        <w:rPr>
          <w:spacing w:val="1"/>
        </w:rPr>
        <w:t>v</w:t>
      </w:r>
      <w:r w:rsidRPr="003F740C">
        <w:rPr>
          <w:spacing w:val="3"/>
        </w:rPr>
        <w:t>e</w:t>
      </w:r>
      <w:r w:rsidRPr="003F740C">
        <w:rPr>
          <w:spacing w:val="5"/>
        </w:rPr>
        <w:t>r</w:t>
      </w:r>
      <w:r w:rsidRPr="003F740C">
        <w:rPr>
          <w:spacing w:val="2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4"/>
        </w:rPr>
        <w:t xml:space="preserve"> </w:t>
      </w:r>
      <w:r w:rsidRPr="003F740C">
        <w:rPr>
          <w:spacing w:val="6"/>
        </w:rPr>
        <w:t>o</w:t>
      </w:r>
      <w:r w:rsidRPr="003F740C">
        <w:t>n</w:t>
      </w:r>
      <w:r w:rsidRPr="003F740C">
        <w:rPr>
          <w:spacing w:val="2"/>
        </w:rPr>
        <w:t xml:space="preserve"> </w:t>
      </w:r>
      <w:r w:rsidRPr="003F740C">
        <w:rPr>
          <w:spacing w:val="3"/>
        </w:rPr>
        <w:t>ob</w:t>
      </w:r>
      <w:r w:rsidRPr="003F740C">
        <w:rPr>
          <w:spacing w:val="4"/>
        </w:rPr>
        <w:t>j</w:t>
      </w:r>
      <w:r w:rsidRPr="003F740C">
        <w:rPr>
          <w:spacing w:val="3"/>
        </w:rPr>
        <w:t>e</w:t>
      </w:r>
      <w:r w:rsidRPr="003F740C">
        <w:rPr>
          <w:spacing w:val="5"/>
        </w:rPr>
        <w:t>c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1"/>
        </w:rPr>
        <w:t>v</w:t>
      </w:r>
      <w:r w:rsidRPr="003F740C">
        <w:rPr>
          <w:spacing w:val="5"/>
        </w:rPr>
        <w:t>e</w:t>
      </w:r>
      <w:r w:rsidRPr="003F740C">
        <w:rPr>
          <w:spacing w:val="2"/>
        </w:rPr>
        <w:t>s</w:t>
      </w:r>
      <w:r w:rsidRPr="003F740C">
        <w:t xml:space="preserve">. </w:t>
      </w:r>
      <w:r w:rsidRPr="003F740C">
        <w:rPr>
          <w:spacing w:val="2"/>
        </w:rPr>
        <w:t>D</w:t>
      </w:r>
      <w:r w:rsidRPr="003F740C">
        <w:rPr>
          <w:spacing w:val="5"/>
        </w:rPr>
        <w:t>e</w:t>
      </w:r>
      <w:r w:rsidRPr="003F740C">
        <w:rPr>
          <w:spacing w:val="2"/>
        </w:rPr>
        <w:t>s</w:t>
      </w:r>
      <w:r w:rsidRPr="003F740C">
        <w:rPr>
          <w:spacing w:val="4"/>
        </w:rPr>
        <w:t>i</w:t>
      </w:r>
      <w:r w:rsidRPr="003F740C">
        <w:rPr>
          <w:spacing w:val="3"/>
        </w:rPr>
        <w:t>g</w:t>
      </w:r>
      <w:r w:rsidRPr="003F740C">
        <w:rPr>
          <w:spacing w:val="1"/>
        </w:rPr>
        <w:t>n</w:t>
      </w:r>
      <w:r w:rsidRPr="003F740C">
        <w:t>,</w:t>
      </w:r>
      <w:r w:rsidRPr="003F740C">
        <w:rPr>
          <w:spacing w:val="-1"/>
        </w:rPr>
        <w:t xml:space="preserve"> </w:t>
      </w:r>
      <w:r w:rsidRPr="003F740C">
        <w:rPr>
          <w:spacing w:val="4"/>
        </w:rPr>
        <w:t>i</w:t>
      </w:r>
      <w:r w:rsidRPr="003F740C">
        <w:rPr>
          <w:spacing w:val="1"/>
        </w:rPr>
        <w:t>m</w:t>
      </w:r>
      <w:r w:rsidRPr="003F740C">
        <w:rPr>
          <w:spacing w:val="6"/>
        </w:rPr>
        <w:t>p</w:t>
      </w:r>
      <w:r w:rsidRPr="003F740C">
        <w:rPr>
          <w:spacing w:val="2"/>
        </w:rPr>
        <w:t>l</w:t>
      </w:r>
      <w:r w:rsidRPr="003F740C">
        <w:rPr>
          <w:spacing w:val="5"/>
        </w:rPr>
        <w:t>e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t>t</w:t>
      </w:r>
      <w:r w:rsidRPr="003F740C">
        <w:rPr>
          <w:spacing w:val="-2"/>
        </w:rPr>
        <w:t xml:space="preserve"> </w:t>
      </w:r>
      <w:r w:rsidRPr="003F740C">
        <w:t>&amp;</w:t>
      </w:r>
      <w:r w:rsidRPr="003F740C">
        <w:rPr>
          <w:spacing w:val="4"/>
        </w:rPr>
        <w:t xml:space="preserve"> </w:t>
      </w:r>
      <w:r w:rsidRPr="003F740C">
        <w:rPr>
          <w:spacing w:val="1"/>
        </w:rPr>
        <w:t>f</w:t>
      </w:r>
      <w:r w:rsidRPr="003F740C">
        <w:rPr>
          <w:spacing w:val="3"/>
        </w:rPr>
        <w:t>a</w:t>
      </w:r>
      <w:r w:rsidRPr="003F740C">
        <w:rPr>
          <w:spacing w:val="5"/>
        </w:rPr>
        <w:t>c</w:t>
      </w:r>
      <w:r w:rsidRPr="003F740C">
        <w:rPr>
          <w:spacing w:val="2"/>
        </w:rPr>
        <w:t>i</w:t>
      </w:r>
      <w:r w:rsidRPr="003F740C">
        <w:rPr>
          <w:spacing w:val="4"/>
        </w:rPr>
        <w:t>l</w:t>
      </w:r>
      <w:r w:rsidRPr="003F740C">
        <w:rPr>
          <w:spacing w:val="2"/>
        </w:rPr>
        <w:t>it</w:t>
      </w:r>
      <w:r w:rsidRPr="003F740C">
        <w:rPr>
          <w:spacing w:val="3"/>
        </w:rPr>
        <w:t>a</w:t>
      </w:r>
      <w:r w:rsidRPr="003F740C">
        <w:rPr>
          <w:spacing w:val="4"/>
        </w:rPr>
        <w:t>t</w:t>
      </w:r>
      <w:r w:rsidRPr="003F740C">
        <w:t>e</w:t>
      </w:r>
      <w:r w:rsidRPr="003F740C">
        <w:rPr>
          <w:spacing w:val="-2"/>
        </w:rPr>
        <w:t xml:space="preserve"> </w:t>
      </w:r>
      <w:r w:rsidRPr="003F740C">
        <w:rPr>
          <w:spacing w:val="5"/>
        </w:rPr>
        <w:t>a</w:t>
      </w:r>
      <w:r w:rsidRPr="003F740C">
        <w:t>n</w:t>
      </w:r>
      <w:r w:rsidRPr="003F740C">
        <w:rPr>
          <w:spacing w:val="2"/>
        </w:rPr>
        <w:t xml:space="preserve"> </w:t>
      </w:r>
      <w:r w:rsidRPr="003F740C">
        <w:rPr>
          <w:spacing w:val="5"/>
        </w:rPr>
        <w:t>e</w:t>
      </w:r>
      <w:r w:rsidRPr="003F740C">
        <w:rPr>
          <w:spacing w:val="3"/>
        </w:rPr>
        <w:t>ffec</w:t>
      </w:r>
      <w:r w:rsidRPr="003F740C">
        <w:rPr>
          <w:spacing w:val="4"/>
        </w:rPr>
        <w:t>t</w:t>
      </w:r>
      <w:r w:rsidRPr="003F740C">
        <w:rPr>
          <w:spacing w:val="2"/>
        </w:rPr>
        <w:t>i</w:t>
      </w:r>
      <w:r w:rsidRPr="003F740C">
        <w:rPr>
          <w:spacing w:val="3"/>
        </w:rPr>
        <w:t>v</w:t>
      </w:r>
      <w:r w:rsidRPr="003F740C">
        <w:t>e</w:t>
      </w:r>
      <w:r w:rsidRPr="003F740C">
        <w:rPr>
          <w:spacing w:val="-2"/>
        </w:rPr>
        <w:t xml:space="preserve"> </w:t>
      </w:r>
      <w:r w:rsidRPr="003F740C">
        <w:rPr>
          <w:spacing w:val="2"/>
        </w:rPr>
        <w:t>l</w:t>
      </w:r>
      <w:r w:rsidRPr="003F740C">
        <w:rPr>
          <w:spacing w:val="3"/>
        </w:rPr>
        <w:t>o</w:t>
      </w:r>
      <w:r w:rsidRPr="003F740C">
        <w:rPr>
          <w:spacing w:val="5"/>
        </w:rPr>
        <w:t>c</w:t>
      </w:r>
      <w:r w:rsidRPr="003F740C">
        <w:rPr>
          <w:spacing w:val="3"/>
        </w:rPr>
        <w:t>a</w:t>
      </w:r>
      <w:r w:rsidRPr="003F740C">
        <w:t>l</w:t>
      </w:r>
      <w:r w:rsidRPr="003F740C">
        <w:rPr>
          <w:spacing w:val="3"/>
        </w:rPr>
        <w:t xml:space="preserve"> </w:t>
      </w:r>
      <w:r w:rsidRPr="003F740C">
        <w:t>&amp;</w:t>
      </w:r>
      <w:r w:rsidRPr="003F740C">
        <w:rPr>
          <w:spacing w:val="4"/>
        </w:rPr>
        <w:t xml:space="preserve"> </w:t>
      </w:r>
      <w:r w:rsidRPr="003F740C">
        <w:rPr>
          <w:spacing w:val="1"/>
        </w:rPr>
        <w:t>n</w:t>
      </w:r>
      <w:r w:rsidRPr="003F740C">
        <w:rPr>
          <w:spacing w:val="5"/>
        </w:rPr>
        <w:t>a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3"/>
        </w:rPr>
        <w:t>o</w:t>
      </w:r>
      <w:r w:rsidRPr="003F740C">
        <w:rPr>
          <w:spacing w:val="1"/>
        </w:rPr>
        <w:t>n</w:t>
      </w:r>
      <w:r w:rsidRPr="003F740C">
        <w:rPr>
          <w:spacing w:val="16"/>
        </w:rPr>
        <w:t>a</w:t>
      </w:r>
      <w:r w:rsidRPr="003F740C">
        <w:t>l</w:t>
      </w:r>
      <w:r w:rsidRPr="003F740C">
        <w:rPr>
          <w:spacing w:val="3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3"/>
        </w:rPr>
        <w:t>a</w:t>
      </w:r>
      <w:r w:rsidRPr="003F740C">
        <w:rPr>
          <w:spacing w:val="5"/>
        </w:rPr>
        <w:t>r</w:t>
      </w:r>
      <w:r w:rsidRPr="003F740C">
        <w:rPr>
          <w:spacing w:val="1"/>
        </w:rPr>
        <w:t>k</w:t>
      </w:r>
      <w:r w:rsidRPr="003F740C">
        <w:rPr>
          <w:spacing w:val="3"/>
        </w:rPr>
        <w:t>e</w:t>
      </w:r>
      <w:r w:rsidRPr="003F740C">
        <w:rPr>
          <w:spacing w:val="4"/>
        </w:rPr>
        <w:t>ti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4"/>
        </w:rPr>
        <w:t xml:space="preserve"> </w:t>
      </w:r>
      <w:r w:rsidRPr="003F740C">
        <w:rPr>
          <w:spacing w:val="4"/>
        </w:rPr>
        <w:t>s</w:t>
      </w:r>
      <w:r w:rsidRPr="003F740C">
        <w:rPr>
          <w:spacing w:val="2"/>
        </w:rPr>
        <w:t>t</w:t>
      </w:r>
      <w:r w:rsidRPr="003F740C">
        <w:rPr>
          <w:spacing w:val="3"/>
        </w:rPr>
        <w:t>r</w:t>
      </w:r>
      <w:r w:rsidRPr="003F740C">
        <w:rPr>
          <w:spacing w:val="5"/>
        </w:rPr>
        <w:t>a</w:t>
      </w:r>
      <w:r w:rsidRPr="003F740C">
        <w:rPr>
          <w:spacing w:val="2"/>
        </w:rPr>
        <w:t>t</w:t>
      </w:r>
      <w:r w:rsidRPr="003F740C">
        <w:rPr>
          <w:spacing w:val="5"/>
        </w:rPr>
        <w:t>e</w:t>
      </w:r>
      <w:r w:rsidRPr="003F740C">
        <w:rPr>
          <w:spacing w:val="3"/>
        </w:rPr>
        <w:t>g</w:t>
      </w:r>
      <w:r w:rsidRPr="003F740C">
        <w:rPr>
          <w:spacing w:val="1"/>
        </w:rPr>
        <w:t>y</w:t>
      </w:r>
      <w:r w:rsidRPr="003F740C">
        <w:t xml:space="preserve">. </w:t>
      </w:r>
      <w:r w:rsidRPr="003F740C">
        <w:rPr>
          <w:spacing w:val="-1"/>
        </w:rPr>
        <w:t>C</w:t>
      </w:r>
      <w:r w:rsidRPr="003F740C">
        <w:t>a</w:t>
      </w:r>
      <w:r w:rsidRPr="003F740C">
        <w:rPr>
          <w:spacing w:val="1"/>
        </w:rPr>
        <w:t>r</w:t>
      </w:r>
      <w:r w:rsidRPr="003F740C">
        <w:rPr>
          <w:spacing w:val="3"/>
        </w:rPr>
        <w:t>r</w:t>
      </w:r>
      <w:r w:rsidRPr="003F740C">
        <w:rPr>
          <w:spacing w:val="-4"/>
        </w:rPr>
        <w:t>y</w:t>
      </w:r>
      <w:r w:rsidRPr="003F740C">
        <w:rPr>
          <w:spacing w:val="2"/>
        </w:rPr>
        <w:t>i</w:t>
      </w:r>
      <w:r w:rsidRPr="003F740C">
        <w:rPr>
          <w:spacing w:val="-1"/>
        </w:rPr>
        <w:t>n</w:t>
      </w:r>
      <w:r w:rsidRPr="003F740C">
        <w:t>g</w:t>
      </w:r>
      <w:r w:rsidRPr="003F740C">
        <w:rPr>
          <w:spacing w:val="-8"/>
        </w:rPr>
        <w:t xml:space="preserve"> </w:t>
      </w:r>
      <w:r w:rsidRPr="003F740C">
        <w:rPr>
          <w:spacing w:val="1"/>
        </w:rPr>
        <w:t>ou</w:t>
      </w:r>
      <w:r w:rsidRPr="003F740C">
        <w:t>t</w:t>
      </w:r>
      <w:r w:rsidRPr="003F740C">
        <w:rPr>
          <w:spacing w:val="-3"/>
        </w:rPr>
        <w:t xml:space="preserve"> </w:t>
      </w:r>
      <w:r w:rsidRPr="003F740C">
        <w:rPr>
          <w:spacing w:val="1"/>
        </w:rPr>
        <w:t>ef</w:t>
      </w:r>
      <w:r w:rsidRPr="003F740C">
        <w:rPr>
          <w:spacing w:val="-2"/>
        </w:rPr>
        <w:t>f</w:t>
      </w:r>
      <w:r w:rsidRPr="003F740C">
        <w:t>e</w:t>
      </w:r>
      <w:r w:rsidRPr="003F740C">
        <w:rPr>
          <w:spacing w:val="1"/>
        </w:rPr>
        <w:t>c</w:t>
      </w:r>
      <w:r w:rsidRPr="003F740C">
        <w:t>t</w:t>
      </w:r>
      <w:r w:rsidRPr="003F740C">
        <w:rPr>
          <w:spacing w:val="2"/>
        </w:rPr>
        <w:t>i</w:t>
      </w:r>
      <w:r w:rsidRPr="003F740C">
        <w:rPr>
          <w:spacing w:val="-1"/>
        </w:rPr>
        <w:t>v</w:t>
      </w:r>
      <w:r w:rsidRPr="003F740C">
        <w:t>e</w:t>
      </w:r>
      <w:r w:rsidRPr="003F740C">
        <w:rPr>
          <w:spacing w:val="-6"/>
        </w:rPr>
        <w:t xml:space="preserve"> </w:t>
      </w:r>
      <w:r w:rsidRPr="003F740C">
        <w:rPr>
          <w:spacing w:val="1"/>
        </w:rPr>
        <w:t>r</w:t>
      </w:r>
      <w:r w:rsidRPr="003F740C">
        <w:t>ese</w:t>
      </w:r>
      <w:r w:rsidRPr="003F740C">
        <w:rPr>
          <w:spacing w:val="3"/>
        </w:rPr>
        <w:t>a</w:t>
      </w:r>
      <w:r w:rsidRPr="003F740C">
        <w:rPr>
          <w:spacing w:val="1"/>
        </w:rPr>
        <w:t>r</w:t>
      </w:r>
      <w:r w:rsidRPr="003F740C">
        <w:t>ch</w:t>
      </w:r>
      <w:r w:rsidRPr="003F740C">
        <w:rPr>
          <w:spacing w:val="-8"/>
        </w:rPr>
        <w:t xml:space="preserve"> </w:t>
      </w:r>
      <w:r w:rsidRPr="003F740C">
        <w:t>&amp;</w:t>
      </w:r>
      <w:r w:rsidRPr="003F740C">
        <w:rPr>
          <w:spacing w:val="-3"/>
        </w:rPr>
        <w:t xml:space="preserve"> </w:t>
      </w:r>
      <w:r w:rsidRPr="003F740C">
        <w:rPr>
          <w:spacing w:val="2"/>
        </w:rPr>
        <w:t>i</w:t>
      </w:r>
      <w:r w:rsidRPr="003F740C">
        <w:rPr>
          <w:spacing w:val="-1"/>
        </w:rPr>
        <w:t>n</w:t>
      </w:r>
      <w:r w:rsidRPr="003F740C">
        <w:t>tell</w:t>
      </w:r>
      <w:r w:rsidRPr="003F740C">
        <w:rPr>
          <w:spacing w:val="2"/>
        </w:rPr>
        <w:t>i</w:t>
      </w:r>
      <w:r w:rsidRPr="003F740C">
        <w:rPr>
          <w:spacing w:val="-1"/>
        </w:rPr>
        <w:t>g</w:t>
      </w:r>
      <w:r w:rsidRPr="003F740C">
        <w:rPr>
          <w:spacing w:val="3"/>
        </w:rPr>
        <w:t>e</w:t>
      </w:r>
      <w:r w:rsidRPr="003F740C">
        <w:rPr>
          <w:spacing w:val="-1"/>
        </w:rPr>
        <w:t>n</w:t>
      </w:r>
      <w:r w:rsidRPr="003F740C">
        <w:t>ce</w:t>
      </w:r>
      <w:r w:rsidRPr="003F740C">
        <w:rPr>
          <w:spacing w:val="-8"/>
        </w:rPr>
        <w:t xml:space="preserve"> </w:t>
      </w:r>
      <w:r w:rsidRPr="003F740C">
        <w:t>i</w:t>
      </w:r>
      <w:r w:rsidRPr="003F740C">
        <w:rPr>
          <w:spacing w:val="-1"/>
        </w:rPr>
        <w:t>n</w:t>
      </w:r>
      <w:r w:rsidRPr="003F740C">
        <w:t>to</w:t>
      </w:r>
      <w:r w:rsidRPr="003F740C">
        <w:rPr>
          <w:spacing w:val="-2"/>
        </w:rPr>
        <w:t xml:space="preserve"> </w:t>
      </w:r>
      <w:r w:rsidRPr="003F740C">
        <w:t>c</w:t>
      </w:r>
      <w:r w:rsidRPr="003F740C">
        <w:rPr>
          <w:spacing w:val="4"/>
        </w:rPr>
        <w:t>o</w:t>
      </w:r>
      <w:r w:rsidRPr="003F740C">
        <w:rPr>
          <w:spacing w:val="-4"/>
        </w:rPr>
        <w:t>m</w:t>
      </w:r>
      <w:r w:rsidRPr="003F740C">
        <w:rPr>
          <w:spacing w:val="1"/>
        </w:rPr>
        <w:t>p</w:t>
      </w:r>
      <w:r w:rsidRPr="003F740C">
        <w:t>e</w:t>
      </w:r>
      <w:r w:rsidRPr="003F740C">
        <w:rPr>
          <w:spacing w:val="2"/>
        </w:rPr>
        <w:t>t</w:t>
      </w:r>
      <w:r w:rsidRPr="003F740C">
        <w:t>it</w:t>
      </w:r>
      <w:r w:rsidRPr="003F740C">
        <w:rPr>
          <w:spacing w:val="1"/>
        </w:rPr>
        <w:t>o</w:t>
      </w:r>
      <w:r w:rsidRPr="003F740C">
        <w:t>r</w:t>
      </w:r>
      <w:r w:rsidRPr="003F740C">
        <w:rPr>
          <w:spacing w:val="-8"/>
        </w:rPr>
        <w:t xml:space="preserve"> </w:t>
      </w:r>
      <w:r w:rsidRPr="003F740C">
        <w:rPr>
          <w:spacing w:val="1"/>
        </w:rPr>
        <w:t>pr</w:t>
      </w:r>
      <w:r w:rsidRPr="003F740C">
        <w:rPr>
          <w:spacing w:val="-1"/>
        </w:rPr>
        <w:t>o</w:t>
      </w:r>
      <w:r w:rsidRPr="003F740C">
        <w:rPr>
          <w:spacing w:val="1"/>
        </w:rPr>
        <w:t>d</w:t>
      </w:r>
      <w:r w:rsidRPr="003F740C">
        <w:rPr>
          <w:spacing w:val="-1"/>
        </w:rPr>
        <w:t>u</w:t>
      </w:r>
      <w:r w:rsidRPr="003F740C">
        <w:t>cts</w:t>
      </w:r>
      <w:r w:rsidRPr="003F740C">
        <w:rPr>
          <w:spacing w:val="-7"/>
        </w:rPr>
        <w:t xml:space="preserve"> </w:t>
      </w:r>
      <w:r w:rsidRPr="003F740C">
        <w:t>&amp;</w:t>
      </w:r>
      <w:r w:rsidRPr="003F740C">
        <w:rPr>
          <w:spacing w:val="-3"/>
        </w:rPr>
        <w:t xml:space="preserve"> </w:t>
      </w:r>
      <w:r w:rsidRPr="003F740C">
        <w:rPr>
          <w:spacing w:val="1"/>
        </w:rPr>
        <w:t>o</w:t>
      </w:r>
      <w:r w:rsidRPr="003F740C">
        <w:rPr>
          <w:spacing w:val="2"/>
        </w:rPr>
        <w:t>t</w:t>
      </w:r>
      <w:r w:rsidRPr="003F740C">
        <w:rPr>
          <w:spacing w:val="-1"/>
        </w:rPr>
        <w:t>h</w:t>
      </w:r>
      <w:r w:rsidRPr="003F740C">
        <w:t>er</w:t>
      </w:r>
      <w:r w:rsidRPr="003F740C">
        <w:rPr>
          <w:spacing w:val="-3"/>
        </w:rPr>
        <w:t xml:space="preserve"> </w:t>
      </w:r>
      <w:r w:rsidRPr="003F740C">
        <w:t>tre</w:t>
      </w:r>
      <w:r w:rsidRPr="003F740C">
        <w:rPr>
          <w:spacing w:val="-1"/>
        </w:rPr>
        <w:t>n</w:t>
      </w:r>
      <w:r w:rsidRPr="003F740C">
        <w:rPr>
          <w:spacing w:val="1"/>
        </w:rPr>
        <w:t>d</w:t>
      </w:r>
      <w:r w:rsidRPr="003F740C">
        <w:rPr>
          <w:spacing w:val="-1"/>
        </w:rPr>
        <w:t>s</w:t>
      </w:r>
      <w:r w:rsidRPr="003F740C">
        <w:t xml:space="preserve">. </w:t>
      </w:r>
      <w:r w:rsidRPr="003F740C">
        <w:rPr>
          <w:spacing w:val="1"/>
        </w:rPr>
        <w:t>C</w:t>
      </w:r>
      <w:r w:rsidRPr="003F740C">
        <w:rPr>
          <w:spacing w:val="6"/>
        </w:rPr>
        <w:t>o</w:t>
      </w:r>
      <w:r w:rsidRPr="003F740C">
        <w:rPr>
          <w:spacing w:val="3"/>
        </w:rPr>
        <w:t>n</w:t>
      </w:r>
      <w:r w:rsidRPr="003F740C">
        <w:rPr>
          <w:spacing w:val="2"/>
        </w:rPr>
        <w:t>st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rPr>
          <w:spacing w:val="2"/>
        </w:rPr>
        <w:t>t</w:t>
      </w:r>
      <w:r w:rsidRPr="003F740C">
        <w:rPr>
          <w:spacing w:val="4"/>
        </w:rPr>
        <w:t>l</w:t>
      </w:r>
      <w:r w:rsidRPr="003F740C">
        <w:t>y</w:t>
      </w:r>
      <w:r w:rsidRPr="003F740C">
        <w:rPr>
          <w:spacing w:val="-5"/>
        </w:rPr>
        <w:t xml:space="preserve"> </w:t>
      </w:r>
      <w:r w:rsidRPr="003F740C">
        <w:rPr>
          <w:spacing w:val="4"/>
        </w:rPr>
        <w:t>i</w:t>
      </w:r>
      <w:r w:rsidRPr="003F740C">
        <w:rPr>
          <w:spacing w:val="1"/>
        </w:rPr>
        <w:t>m</w:t>
      </w:r>
      <w:r w:rsidRPr="003F740C">
        <w:rPr>
          <w:spacing w:val="3"/>
        </w:rPr>
        <w:t>pr</w:t>
      </w:r>
      <w:r w:rsidRPr="003F740C">
        <w:rPr>
          <w:spacing w:val="6"/>
        </w:rPr>
        <w:t>o</w:t>
      </w:r>
      <w:r w:rsidRPr="003F740C">
        <w:rPr>
          <w:spacing w:val="3"/>
        </w:rPr>
        <w:t>v</w:t>
      </w:r>
      <w:r w:rsidRPr="003F740C">
        <w:rPr>
          <w:spacing w:val="4"/>
        </w:rPr>
        <w:t>i</w:t>
      </w:r>
      <w:r w:rsidRPr="003F740C">
        <w:rPr>
          <w:spacing w:val="1"/>
        </w:rPr>
        <w:t>n</w:t>
      </w:r>
      <w:r w:rsidRPr="003F740C">
        <w:t>g</w:t>
      </w:r>
      <w:r w:rsidRPr="003F740C">
        <w:rPr>
          <w:spacing w:val="-2"/>
        </w:rPr>
        <w:t xml:space="preserve"> </w:t>
      </w:r>
      <w:r w:rsidRPr="003F740C">
        <w:rPr>
          <w:spacing w:val="3"/>
        </w:rPr>
        <w:t>bu</w:t>
      </w:r>
      <w:r w:rsidRPr="003F740C">
        <w:rPr>
          <w:spacing w:val="2"/>
        </w:rPr>
        <w:t>s</w:t>
      </w:r>
      <w:r w:rsidRPr="003F740C">
        <w:rPr>
          <w:spacing w:val="4"/>
        </w:rPr>
        <w:t>i</w:t>
      </w:r>
      <w:r w:rsidRPr="003F740C">
        <w:rPr>
          <w:spacing w:val="1"/>
        </w:rPr>
        <w:t>n</w:t>
      </w:r>
      <w:r w:rsidRPr="003F740C">
        <w:rPr>
          <w:spacing w:val="5"/>
        </w:rPr>
        <w:t>e</w:t>
      </w:r>
      <w:r w:rsidRPr="003F740C">
        <w:rPr>
          <w:spacing w:val="4"/>
        </w:rPr>
        <w:t>s</w:t>
      </w:r>
      <w:r w:rsidRPr="003F740C">
        <w:t>s</w:t>
      </w:r>
      <w:r w:rsidRPr="003F740C">
        <w:rPr>
          <w:spacing w:val="-3"/>
        </w:rPr>
        <w:t xml:space="preserve"> </w:t>
      </w:r>
      <w:r w:rsidRPr="003F740C">
        <w:rPr>
          <w:spacing w:val="3"/>
        </w:rPr>
        <w:t>d</w:t>
      </w:r>
      <w:r w:rsidRPr="003F740C">
        <w:rPr>
          <w:spacing w:val="5"/>
        </w:rPr>
        <w:t>e</w:t>
      </w:r>
      <w:r w:rsidRPr="003F740C">
        <w:rPr>
          <w:spacing w:val="1"/>
        </w:rPr>
        <w:t>v</w:t>
      </w:r>
      <w:r w:rsidRPr="003F740C">
        <w:rPr>
          <w:spacing w:val="3"/>
        </w:rPr>
        <w:t>e</w:t>
      </w:r>
      <w:r w:rsidRPr="003F740C">
        <w:rPr>
          <w:spacing w:val="2"/>
        </w:rPr>
        <w:t>l</w:t>
      </w:r>
      <w:r w:rsidRPr="003F740C">
        <w:rPr>
          <w:spacing w:val="3"/>
        </w:rPr>
        <w:t>o</w:t>
      </w:r>
      <w:r w:rsidRPr="003F740C">
        <w:rPr>
          <w:spacing w:val="6"/>
        </w:rPr>
        <w:t>p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t>t</w:t>
      </w:r>
      <w:r w:rsidRPr="003F740C">
        <w:rPr>
          <w:spacing w:val="-5"/>
        </w:rPr>
        <w:t xml:space="preserve"> </w:t>
      </w:r>
      <w:r w:rsidRPr="003F740C">
        <w:rPr>
          <w:spacing w:val="3"/>
        </w:rPr>
        <w:t>a</w:t>
      </w:r>
      <w:r w:rsidRPr="003F740C">
        <w:rPr>
          <w:spacing w:val="5"/>
        </w:rPr>
        <w:t>c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1"/>
        </w:rPr>
        <w:t>v</w:t>
      </w:r>
      <w:r w:rsidRPr="003F740C">
        <w:rPr>
          <w:spacing w:val="4"/>
        </w:rPr>
        <w:t>i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3"/>
        </w:rPr>
        <w:t>e</w:t>
      </w:r>
      <w:r w:rsidRPr="003F740C">
        <w:rPr>
          <w:spacing w:val="2"/>
        </w:rPr>
        <w:t>s</w:t>
      </w:r>
      <w:r w:rsidRPr="003F740C">
        <w:t>.</w:t>
      </w:r>
    </w:p>
    <w:p w14:paraId="57AC21D2" w14:textId="77777777" w:rsidR="00996756" w:rsidRPr="003F740C" w:rsidRDefault="003F740C">
      <w:pPr>
        <w:ind w:left="194"/>
      </w:pPr>
      <w:r w:rsidRPr="003F740C">
        <w:rPr>
          <w:spacing w:val="5"/>
        </w:rPr>
        <w:t>O</w:t>
      </w:r>
      <w:r w:rsidRPr="003F740C">
        <w:rPr>
          <w:spacing w:val="1"/>
        </w:rPr>
        <w:t>v</w:t>
      </w:r>
      <w:r w:rsidRPr="003F740C">
        <w:rPr>
          <w:spacing w:val="3"/>
        </w:rPr>
        <w:t>e</w:t>
      </w:r>
      <w:r w:rsidRPr="003F740C">
        <w:rPr>
          <w:spacing w:val="5"/>
        </w:rPr>
        <w:t>r</w:t>
      </w:r>
      <w:r w:rsidRPr="003F740C">
        <w:rPr>
          <w:spacing w:val="2"/>
        </w:rPr>
        <w:t>s</w:t>
      </w:r>
      <w:r w:rsidRPr="003F740C">
        <w:rPr>
          <w:spacing w:val="3"/>
        </w:rPr>
        <w:t>ee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3"/>
        </w:rPr>
        <w:t xml:space="preserve"> </w:t>
      </w:r>
      <w:r w:rsidRPr="003F740C">
        <w:rPr>
          <w:spacing w:val="3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8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rPr>
          <w:spacing w:val="5"/>
        </w:rPr>
        <w:t>a</w:t>
      </w:r>
      <w:r w:rsidRPr="003F740C">
        <w:rPr>
          <w:spacing w:val="1"/>
        </w:rPr>
        <w:t>g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2"/>
        </w:rPr>
        <w:t xml:space="preserve"> </w:t>
      </w:r>
      <w:r w:rsidRPr="003F740C">
        <w:rPr>
          <w:spacing w:val="1"/>
        </w:rPr>
        <w:t>f</w:t>
      </w:r>
      <w:r w:rsidRPr="003F740C">
        <w:rPr>
          <w:spacing w:val="4"/>
        </w:rPr>
        <w:t>i</w:t>
      </w:r>
      <w:r w:rsidRPr="003F740C">
        <w:rPr>
          <w:spacing w:val="3"/>
        </w:rPr>
        <w:t>nanc</w:t>
      </w:r>
      <w:r w:rsidRPr="003F740C">
        <w:rPr>
          <w:spacing w:val="2"/>
        </w:rPr>
        <w:t>i</w:t>
      </w:r>
      <w:r w:rsidRPr="003F740C">
        <w:rPr>
          <w:spacing w:val="5"/>
        </w:rPr>
        <w:t>a</w:t>
      </w:r>
      <w:r w:rsidRPr="003F740C">
        <w:t>l</w:t>
      </w:r>
      <w:r w:rsidRPr="003F740C">
        <w:rPr>
          <w:spacing w:val="-2"/>
        </w:rPr>
        <w:t xml:space="preserve"> </w:t>
      </w:r>
      <w:r w:rsidRPr="003F740C">
        <w:rPr>
          <w:spacing w:val="6"/>
        </w:rPr>
        <w:t>b</w:t>
      </w:r>
      <w:r w:rsidRPr="003F740C">
        <w:rPr>
          <w:spacing w:val="1"/>
        </w:rPr>
        <w:t>u</w:t>
      </w:r>
      <w:r w:rsidRPr="003F740C">
        <w:rPr>
          <w:spacing w:val="6"/>
        </w:rPr>
        <w:t>d</w:t>
      </w:r>
      <w:r w:rsidRPr="003F740C">
        <w:rPr>
          <w:spacing w:val="1"/>
        </w:rPr>
        <w:t>g</w:t>
      </w:r>
      <w:r w:rsidRPr="003F740C">
        <w:rPr>
          <w:spacing w:val="3"/>
        </w:rPr>
        <w:t>e</w:t>
      </w:r>
      <w:r w:rsidRPr="003F740C">
        <w:rPr>
          <w:spacing w:val="4"/>
        </w:rPr>
        <w:t>t</w:t>
      </w:r>
      <w:r w:rsidRPr="003F740C">
        <w:rPr>
          <w:spacing w:val="2"/>
        </w:rPr>
        <w:t>s</w:t>
      </w:r>
      <w:r w:rsidRPr="003F740C">
        <w:t>.</w:t>
      </w:r>
    </w:p>
    <w:p w14:paraId="019A4911" w14:textId="77777777" w:rsidR="00996756" w:rsidRPr="003F740C" w:rsidRDefault="003F740C">
      <w:pPr>
        <w:spacing w:before="29" w:line="271" w:lineRule="auto"/>
        <w:ind w:left="194" w:right="240"/>
      </w:pPr>
      <w:r w:rsidRPr="003F740C">
        <w:rPr>
          <w:spacing w:val="3"/>
        </w:rPr>
        <w:t>M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rPr>
          <w:spacing w:val="5"/>
        </w:rPr>
        <w:t>a</w:t>
      </w:r>
      <w:r w:rsidRPr="003F740C">
        <w:rPr>
          <w:spacing w:val="1"/>
        </w:rPr>
        <w:t>g</w:t>
      </w:r>
      <w:r w:rsidRPr="003F740C">
        <w:t>e</w:t>
      </w:r>
      <w:r w:rsidRPr="003F740C">
        <w:rPr>
          <w:spacing w:val="-1"/>
        </w:rPr>
        <w:t xml:space="preserve"> </w:t>
      </w:r>
      <w:r w:rsidRPr="003F740C">
        <w:rPr>
          <w:spacing w:val="3"/>
        </w:rPr>
        <w:t>d</w:t>
      </w:r>
      <w:r w:rsidRPr="003F740C">
        <w:rPr>
          <w:spacing w:val="5"/>
        </w:rPr>
        <w:t>a</w:t>
      </w:r>
      <w:r w:rsidRPr="003F740C">
        <w:rPr>
          <w:spacing w:val="2"/>
        </w:rPr>
        <w:t>i</w:t>
      </w:r>
      <w:r w:rsidRPr="003F740C">
        <w:rPr>
          <w:spacing w:val="4"/>
        </w:rPr>
        <w:t>l</w:t>
      </w:r>
      <w:r w:rsidRPr="003F740C">
        <w:t xml:space="preserve">y </w:t>
      </w:r>
      <w:r w:rsidRPr="003F740C">
        <w:rPr>
          <w:spacing w:val="5"/>
        </w:rPr>
        <w:t>a</w:t>
      </w:r>
      <w:r w:rsidRPr="003F740C">
        <w:rPr>
          <w:spacing w:val="3"/>
        </w:rPr>
        <w:t>c</w:t>
      </w:r>
      <w:r w:rsidRPr="003F740C">
        <w:rPr>
          <w:spacing w:val="4"/>
        </w:rPr>
        <w:t>t</w:t>
      </w:r>
      <w:r w:rsidRPr="003F740C">
        <w:rPr>
          <w:spacing w:val="2"/>
        </w:rPr>
        <w:t>i</w:t>
      </w:r>
      <w:r w:rsidRPr="003F740C">
        <w:rPr>
          <w:spacing w:val="3"/>
        </w:rPr>
        <w:t>v</w:t>
      </w:r>
      <w:r w:rsidRPr="003F740C">
        <w:rPr>
          <w:spacing w:val="2"/>
        </w:rPr>
        <w:t>i</w:t>
      </w:r>
      <w:r w:rsidRPr="003F740C">
        <w:rPr>
          <w:spacing w:val="4"/>
        </w:rPr>
        <w:t>t</w:t>
      </w:r>
      <w:r w:rsidRPr="003F740C">
        <w:rPr>
          <w:spacing w:val="2"/>
        </w:rPr>
        <w:t>i</w:t>
      </w:r>
      <w:r w:rsidRPr="003F740C">
        <w:rPr>
          <w:spacing w:val="5"/>
        </w:rPr>
        <w:t>e</w:t>
      </w:r>
      <w:r w:rsidRPr="003F740C">
        <w:t>s w</w:t>
      </w:r>
      <w:r w:rsidRPr="003F740C">
        <w:rPr>
          <w:spacing w:val="5"/>
        </w:rPr>
        <w:t>i</w:t>
      </w:r>
      <w:r w:rsidRPr="003F740C">
        <w:rPr>
          <w:spacing w:val="4"/>
        </w:rPr>
        <w:t>t</w:t>
      </w:r>
      <w:r w:rsidRPr="003F740C">
        <w:t xml:space="preserve">h </w:t>
      </w:r>
      <w:r w:rsidRPr="003F740C">
        <w:rPr>
          <w:spacing w:val="4"/>
        </w:rPr>
        <w:t>PR</w:t>
      </w:r>
      <w:r w:rsidRPr="003F740C">
        <w:t>,</w:t>
      </w:r>
      <w:r w:rsidRPr="003F740C">
        <w:rPr>
          <w:spacing w:val="2"/>
        </w:rPr>
        <w:t xml:space="preserve"> </w:t>
      </w:r>
      <w:r w:rsidRPr="003F740C">
        <w:rPr>
          <w:spacing w:val="3"/>
        </w:rPr>
        <w:t>pr</w:t>
      </w:r>
      <w:r w:rsidRPr="003F740C">
        <w:rPr>
          <w:spacing w:val="10"/>
        </w:rPr>
        <w:t>e</w:t>
      </w:r>
      <w:r w:rsidRPr="003F740C">
        <w:rPr>
          <w:spacing w:val="4"/>
        </w:rPr>
        <w:t>s</w:t>
      </w:r>
      <w:r w:rsidRPr="003F740C">
        <w:t xml:space="preserve">s 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5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5"/>
        </w:rPr>
        <w:t>ar</w:t>
      </w:r>
      <w:r w:rsidRPr="003F740C">
        <w:rPr>
          <w:spacing w:val="1"/>
        </w:rPr>
        <w:t>k</w:t>
      </w:r>
      <w:r w:rsidRPr="003F740C">
        <w:rPr>
          <w:spacing w:val="3"/>
        </w:rPr>
        <w:t>e</w:t>
      </w:r>
      <w:r w:rsidRPr="003F740C">
        <w:rPr>
          <w:spacing w:val="4"/>
        </w:rPr>
        <w:t>ti</w:t>
      </w:r>
      <w:r w:rsidRPr="003F740C">
        <w:rPr>
          <w:spacing w:val="1"/>
        </w:rPr>
        <w:t>n</w:t>
      </w:r>
      <w:r w:rsidRPr="003F740C">
        <w:t>g</w:t>
      </w:r>
      <w:r w:rsidRPr="003F740C">
        <w:rPr>
          <w:spacing w:val="-2"/>
        </w:rPr>
        <w:t xml:space="preserve"> </w:t>
      </w:r>
      <w:r w:rsidRPr="003F740C">
        <w:rPr>
          <w:spacing w:val="3"/>
        </w:rPr>
        <w:t>c</w:t>
      </w:r>
      <w:r w:rsidRPr="003F740C">
        <w:rPr>
          <w:spacing w:val="6"/>
        </w:rPr>
        <w:t>o</w:t>
      </w:r>
      <w:r w:rsidRPr="003F740C">
        <w:rPr>
          <w:spacing w:val="3"/>
        </w:rPr>
        <w:t>m</w:t>
      </w:r>
      <w:r w:rsidRPr="003F740C">
        <w:rPr>
          <w:spacing w:val="1"/>
        </w:rPr>
        <w:t>m</w:t>
      </w:r>
      <w:r w:rsidRPr="003F740C">
        <w:rPr>
          <w:spacing w:val="3"/>
        </w:rPr>
        <w:t>un</w:t>
      </w:r>
      <w:r w:rsidRPr="003F740C">
        <w:rPr>
          <w:spacing w:val="4"/>
        </w:rPr>
        <w:t>i</w:t>
      </w:r>
      <w:r w:rsidRPr="003F740C">
        <w:rPr>
          <w:spacing w:val="3"/>
        </w:rPr>
        <w:t>ca</w:t>
      </w:r>
      <w:r w:rsidRPr="003F740C">
        <w:rPr>
          <w:spacing w:val="4"/>
        </w:rPr>
        <w:t>t</w:t>
      </w:r>
      <w:r w:rsidRPr="003F740C">
        <w:rPr>
          <w:spacing w:val="2"/>
        </w:rPr>
        <w:t>i</w:t>
      </w:r>
      <w:r w:rsidRPr="003F740C">
        <w:rPr>
          <w:spacing w:val="6"/>
        </w:rPr>
        <w:t>o</w:t>
      </w:r>
      <w:r w:rsidRPr="003F740C">
        <w:rPr>
          <w:spacing w:val="1"/>
        </w:rPr>
        <w:t>n</w:t>
      </w:r>
      <w:r w:rsidRPr="003F740C">
        <w:t>s</w:t>
      </w:r>
      <w:r w:rsidRPr="003F740C">
        <w:rPr>
          <w:spacing w:val="-6"/>
        </w:rPr>
        <w:t xml:space="preserve"> </w:t>
      </w:r>
      <w:r w:rsidRPr="003F740C">
        <w:rPr>
          <w:spacing w:val="3"/>
        </w:rPr>
        <w:t>ag</w:t>
      </w:r>
      <w:r w:rsidRPr="003F740C">
        <w:rPr>
          <w:spacing w:val="5"/>
        </w:rPr>
        <w:t>e</w:t>
      </w:r>
      <w:r w:rsidRPr="003F740C">
        <w:rPr>
          <w:spacing w:val="1"/>
        </w:rPr>
        <w:t>n</w:t>
      </w:r>
      <w:r w:rsidRPr="003F740C">
        <w:rPr>
          <w:spacing w:val="3"/>
        </w:rPr>
        <w:t>c</w:t>
      </w:r>
      <w:r w:rsidRPr="003F740C">
        <w:rPr>
          <w:spacing w:val="2"/>
        </w:rPr>
        <w:t>i</w:t>
      </w:r>
      <w:r w:rsidRPr="003F740C">
        <w:rPr>
          <w:spacing w:val="5"/>
        </w:rPr>
        <w:t>e</w:t>
      </w:r>
      <w:r w:rsidRPr="003F740C">
        <w:rPr>
          <w:spacing w:val="2"/>
        </w:rPr>
        <w:t>s</w:t>
      </w:r>
      <w:r w:rsidRPr="003F740C">
        <w:t xml:space="preserve">. </w:t>
      </w:r>
      <w:r w:rsidRPr="003F740C">
        <w:rPr>
          <w:spacing w:val="2"/>
        </w:rPr>
        <w:t>D</w:t>
      </w:r>
      <w:r w:rsidRPr="003F740C">
        <w:rPr>
          <w:spacing w:val="5"/>
        </w:rPr>
        <w:t>e</w:t>
      </w:r>
      <w:r w:rsidRPr="003F740C">
        <w:rPr>
          <w:spacing w:val="1"/>
        </w:rPr>
        <w:t>v</w:t>
      </w:r>
      <w:r w:rsidRPr="003F740C">
        <w:rPr>
          <w:spacing w:val="3"/>
        </w:rPr>
        <w:t>e</w:t>
      </w:r>
      <w:r w:rsidRPr="003F740C">
        <w:rPr>
          <w:spacing w:val="2"/>
        </w:rPr>
        <w:t>l</w:t>
      </w:r>
      <w:r w:rsidRPr="003F740C">
        <w:rPr>
          <w:spacing w:val="3"/>
        </w:rPr>
        <w:t>o</w:t>
      </w:r>
      <w:r w:rsidRPr="003F740C">
        <w:t>p</w:t>
      </w:r>
      <w:r w:rsidRPr="003F740C">
        <w:rPr>
          <w:spacing w:val="-1"/>
        </w:rPr>
        <w:t xml:space="preserve"> </w:t>
      </w:r>
      <w:r w:rsidRPr="003F740C">
        <w:rPr>
          <w:spacing w:val="6"/>
        </w:rPr>
        <w:t>p</w:t>
      </w:r>
      <w:r w:rsidRPr="003F740C">
        <w:rPr>
          <w:spacing w:val="3"/>
        </w:rPr>
        <w:t>ar</w:t>
      </w:r>
      <w:r w:rsidRPr="003F740C">
        <w:rPr>
          <w:spacing w:val="4"/>
        </w:rPr>
        <w:t>t</w:t>
      </w:r>
      <w:r w:rsidRPr="003F740C">
        <w:rPr>
          <w:spacing w:val="1"/>
        </w:rPr>
        <w:t>n</w:t>
      </w:r>
      <w:r w:rsidRPr="003F740C">
        <w:rPr>
          <w:spacing w:val="3"/>
        </w:rPr>
        <w:t>e</w:t>
      </w:r>
      <w:r w:rsidRPr="003F740C">
        <w:rPr>
          <w:spacing w:val="5"/>
        </w:rPr>
        <w:t>r</w:t>
      </w:r>
      <w:r w:rsidRPr="003F740C">
        <w:rPr>
          <w:spacing w:val="4"/>
        </w:rPr>
        <w:t>s</w:t>
      </w:r>
      <w:r w:rsidRPr="003F740C">
        <w:rPr>
          <w:spacing w:val="1"/>
        </w:rPr>
        <w:t>h</w:t>
      </w:r>
      <w:r w:rsidRPr="003F740C">
        <w:rPr>
          <w:spacing w:val="2"/>
        </w:rPr>
        <w:t>i</w:t>
      </w:r>
      <w:r w:rsidRPr="003F740C">
        <w:rPr>
          <w:spacing w:val="6"/>
        </w:rPr>
        <w:t>p</w:t>
      </w:r>
      <w:r w:rsidRPr="003F740C">
        <w:t>s</w:t>
      </w:r>
      <w:r w:rsidRPr="003F740C">
        <w:rPr>
          <w:spacing w:val="-3"/>
        </w:rPr>
        <w:t xml:space="preserve"> </w:t>
      </w:r>
      <w:r w:rsidRPr="003F740C">
        <w:t>&amp;</w:t>
      </w:r>
      <w:r w:rsidRPr="003F740C">
        <w:rPr>
          <w:spacing w:val="1"/>
        </w:rPr>
        <w:t xml:space="preserve"> </w:t>
      </w:r>
      <w:r w:rsidRPr="003F740C">
        <w:rPr>
          <w:spacing w:val="3"/>
        </w:rPr>
        <w:t>r</w:t>
      </w:r>
      <w:r w:rsidRPr="003F740C">
        <w:rPr>
          <w:spacing w:val="5"/>
        </w:rPr>
        <w:t>e</w:t>
      </w:r>
      <w:r w:rsidRPr="003F740C">
        <w:rPr>
          <w:spacing w:val="4"/>
        </w:rPr>
        <w:t>l</w:t>
      </w:r>
      <w:r w:rsidRPr="003F740C">
        <w:rPr>
          <w:spacing w:val="3"/>
        </w:rPr>
        <w:t>a</w:t>
      </w:r>
      <w:r w:rsidRPr="003F740C">
        <w:rPr>
          <w:spacing w:val="2"/>
        </w:rPr>
        <w:t>ti</w:t>
      </w:r>
      <w:r w:rsidRPr="003F740C">
        <w:rPr>
          <w:spacing w:val="6"/>
        </w:rPr>
        <w:t>o</w:t>
      </w:r>
      <w:r w:rsidRPr="003F740C">
        <w:rPr>
          <w:spacing w:val="3"/>
        </w:rPr>
        <w:t>n</w:t>
      </w:r>
      <w:r w:rsidRPr="003F740C">
        <w:rPr>
          <w:spacing w:val="2"/>
        </w:rPr>
        <w:t>s</w:t>
      </w:r>
      <w:r w:rsidRPr="003F740C">
        <w:rPr>
          <w:spacing w:val="3"/>
        </w:rPr>
        <w:t>h</w:t>
      </w:r>
      <w:r w:rsidRPr="003F740C">
        <w:rPr>
          <w:spacing w:val="2"/>
        </w:rPr>
        <w:t>i</w:t>
      </w:r>
      <w:r w:rsidRPr="003F740C">
        <w:rPr>
          <w:spacing w:val="3"/>
        </w:rPr>
        <w:t>p</w:t>
      </w:r>
      <w:r w:rsidRPr="003F740C">
        <w:t>s</w:t>
      </w:r>
      <w:r w:rsidRPr="003F740C">
        <w:rPr>
          <w:spacing w:val="-1"/>
        </w:rPr>
        <w:t xml:space="preserve"> </w:t>
      </w:r>
      <w:r w:rsidRPr="003F740C">
        <w:t>w</w:t>
      </w:r>
      <w:r w:rsidRPr="003F740C">
        <w:rPr>
          <w:spacing w:val="5"/>
        </w:rPr>
        <w:t>i</w:t>
      </w:r>
      <w:r w:rsidRPr="003F740C">
        <w:rPr>
          <w:spacing w:val="4"/>
        </w:rPr>
        <w:t>t</w:t>
      </w:r>
      <w:r w:rsidRPr="003F740C">
        <w:t xml:space="preserve">h </w:t>
      </w:r>
      <w:r w:rsidRPr="003F740C">
        <w:rPr>
          <w:spacing w:val="4"/>
        </w:rPr>
        <w:t>t</w:t>
      </w:r>
      <w:r w:rsidRPr="003F740C">
        <w:rPr>
          <w:spacing w:val="3"/>
        </w:rPr>
        <w:t>h</w:t>
      </w:r>
      <w:r w:rsidRPr="003F740C">
        <w:rPr>
          <w:spacing w:val="2"/>
        </w:rPr>
        <w:t>i</w:t>
      </w:r>
      <w:r w:rsidRPr="003F740C">
        <w:rPr>
          <w:spacing w:val="3"/>
        </w:rPr>
        <w:t>r</w:t>
      </w:r>
      <w:r w:rsidRPr="003F740C">
        <w:t>d</w:t>
      </w:r>
      <w:r w:rsidRPr="003F740C">
        <w:rPr>
          <w:spacing w:val="2"/>
        </w:rPr>
        <w:t xml:space="preserve"> </w:t>
      </w:r>
      <w:r w:rsidRPr="003F740C">
        <w:rPr>
          <w:spacing w:val="3"/>
        </w:rPr>
        <w:t>par</w:t>
      </w:r>
      <w:r w:rsidRPr="003F740C">
        <w:rPr>
          <w:spacing w:val="4"/>
        </w:rPr>
        <w:t>t</w:t>
      </w:r>
      <w:r w:rsidRPr="003F740C">
        <w:rPr>
          <w:spacing w:val="2"/>
        </w:rPr>
        <w:t>i</w:t>
      </w:r>
      <w:r w:rsidRPr="003F740C">
        <w:rPr>
          <w:spacing w:val="3"/>
        </w:rPr>
        <w:t>e</w:t>
      </w:r>
      <w:r w:rsidRPr="003F740C">
        <w:t>s</w:t>
      </w:r>
      <w:r w:rsidRPr="003F740C">
        <w:rPr>
          <w:spacing w:val="2"/>
        </w:rPr>
        <w:t xml:space="preserve"> </w:t>
      </w:r>
      <w:r w:rsidRPr="003F740C">
        <w:rPr>
          <w:spacing w:val="4"/>
        </w:rPr>
        <w:t>t</w:t>
      </w:r>
      <w:r w:rsidRPr="003F740C">
        <w:t>o</w:t>
      </w:r>
      <w:r w:rsidRPr="003F740C">
        <w:rPr>
          <w:spacing w:val="6"/>
        </w:rPr>
        <w:t xml:space="preserve"> </w:t>
      </w:r>
      <w:r w:rsidRPr="003F740C">
        <w:rPr>
          <w:spacing w:val="-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e</w:t>
      </w:r>
      <w:r w:rsidRPr="003F740C">
        <w:t>t</w:t>
      </w:r>
      <w:r w:rsidRPr="003F740C">
        <w:rPr>
          <w:spacing w:val="3"/>
        </w:rPr>
        <w:t xml:space="preserve"> </w:t>
      </w:r>
      <w:r w:rsidRPr="003F740C">
        <w:rPr>
          <w:spacing w:val="2"/>
        </w:rPr>
        <w:t>st</w:t>
      </w:r>
      <w:r w:rsidRPr="003F740C">
        <w:rPr>
          <w:spacing w:val="3"/>
        </w:rPr>
        <w:t>r</w:t>
      </w:r>
      <w:r w:rsidRPr="003F740C">
        <w:rPr>
          <w:spacing w:val="5"/>
        </w:rPr>
        <w:t>a</w:t>
      </w:r>
      <w:r w:rsidRPr="003F740C">
        <w:rPr>
          <w:spacing w:val="2"/>
        </w:rPr>
        <w:t>t</w:t>
      </w:r>
      <w:r w:rsidRPr="003F740C">
        <w:rPr>
          <w:spacing w:val="5"/>
        </w:rPr>
        <w:t>e</w:t>
      </w:r>
      <w:r w:rsidRPr="003F740C">
        <w:rPr>
          <w:spacing w:val="1"/>
        </w:rPr>
        <w:t>g</w:t>
      </w:r>
      <w:r w:rsidRPr="003F740C">
        <w:rPr>
          <w:spacing w:val="4"/>
        </w:rPr>
        <w:t>i</w:t>
      </w:r>
      <w:r w:rsidRPr="003F740C">
        <w:t>c</w:t>
      </w:r>
      <w:r w:rsidRPr="003F740C">
        <w:rPr>
          <w:spacing w:val="-2"/>
        </w:rPr>
        <w:t xml:space="preserve"> </w:t>
      </w:r>
      <w:r w:rsidRPr="003F740C">
        <w:rPr>
          <w:spacing w:val="3"/>
        </w:rPr>
        <w:t>ob</w:t>
      </w:r>
      <w:r w:rsidRPr="003F740C">
        <w:rPr>
          <w:spacing w:val="4"/>
        </w:rPr>
        <w:t>j</w:t>
      </w:r>
      <w:r w:rsidRPr="003F740C">
        <w:rPr>
          <w:spacing w:val="3"/>
        </w:rPr>
        <w:t>ec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1"/>
        </w:rPr>
        <w:t>v</w:t>
      </w:r>
      <w:r w:rsidRPr="003F740C">
        <w:rPr>
          <w:spacing w:val="5"/>
        </w:rPr>
        <w:t>e</w:t>
      </w:r>
      <w:r w:rsidRPr="003F740C">
        <w:rPr>
          <w:spacing w:val="2"/>
        </w:rPr>
        <w:t>s</w:t>
      </w:r>
      <w:r w:rsidRPr="003F740C">
        <w:t xml:space="preserve">. </w:t>
      </w:r>
      <w:r w:rsidRPr="003F740C">
        <w:rPr>
          <w:spacing w:val="3"/>
        </w:rPr>
        <w:t>Iden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3"/>
        </w:rPr>
        <w:t>f</w:t>
      </w:r>
      <w:r w:rsidRPr="003F740C">
        <w:rPr>
          <w:spacing w:val="1"/>
        </w:rPr>
        <w:t>y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3"/>
        </w:rPr>
        <w:t xml:space="preserve"> </w:t>
      </w:r>
      <w:r w:rsidRPr="003F740C">
        <w:rPr>
          <w:spacing w:val="3"/>
        </w:rPr>
        <w:t>k</w:t>
      </w:r>
      <w:r w:rsidRPr="003F740C">
        <w:rPr>
          <w:spacing w:val="5"/>
        </w:rPr>
        <w:t>e</w:t>
      </w:r>
      <w:r w:rsidRPr="003F740C">
        <w:t>y</w:t>
      </w:r>
      <w:r w:rsidRPr="003F740C">
        <w:rPr>
          <w:spacing w:val="3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3"/>
        </w:rPr>
        <w:t>a</w:t>
      </w:r>
      <w:r w:rsidRPr="003F740C">
        <w:rPr>
          <w:spacing w:val="5"/>
        </w:rPr>
        <w:t>r</w:t>
      </w:r>
      <w:r w:rsidRPr="003F740C">
        <w:rPr>
          <w:spacing w:val="1"/>
        </w:rPr>
        <w:t>k</w:t>
      </w:r>
      <w:r w:rsidRPr="003F740C">
        <w:rPr>
          <w:spacing w:val="3"/>
        </w:rPr>
        <w:t>e</w:t>
      </w:r>
      <w:r w:rsidRPr="003F740C">
        <w:rPr>
          <w:spacing w:val="4"/>
        </w:rPr>
        <w:t>ti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2"/>
        </w:rPr>
        <w:t xml:space="preserve"> </w:t>
      </w:r>
      <w:r w:rsidRPr="003F740C">
        <w:rPr>
          <w:spacing w:val="3"/>
        </w:rPr>
        <w:t>oppor</w:t>
      </w:r>
      <w:r w:rsidRPr="003F740C">
        <w:rPr>
          <w:spacing w:val="2"/>
        </w:rPr>
        <w:t>t</w:t>
      </w:r>
      <w:r w:rsidRPr="003F740C">
        <w:rPr>
          <w:spacing w:val="3"/>
        </w:rPr>
        <w:t>u</w:t>
      </w:r>
      <w:r w:rsidRPr="003F740C">
        <w:rPr>
          <w:spacing w:val="1"/>
        </w:rPr>
        <w:t>n</w:t>
      </w:r>
      <w:r w:rsidRPr="003F740C">
        <w:rPr>
          <w:spacing w:val="4"/>
        </w:rPr>
        <w:t>i</w:t>
      </w:r>
      <w:r w:rsidRPr="003F740C">
        <w:rPr>
          <w:spacing w:val="2"/>
        </w:rPr>
        <w:t>ti</w:t>
      </w:r>
      <w:r w:rsidRPr="003F740C">
        <w:rPr>
          <w:spacing w:val="5"/>
        </w:rPr>
        <w:t>e</w:t>
      </w:r>
      <w:r w:rsidRPr="003F740C">
        <w:rPr>
          <w:spacing w:val="2"/>
        </w:rPr>
        <w:t>s</w:t>
      </w:r>
      <w:r w:rsidRPr="003F740C">
        <w:t>.</w:t>
      </w:r>
    </w:p>
    <w:p w14:paraId="16F1B824" w14:textId="77777777" w:rsidR="00996756" w:rsidRPr="003F740C" w:rsidRDefault="003F740C">
      <w:pPr>
        <w:spacing w:line="272" w:lineRule="auto"/>
        <w:ind w:left="194" w:right="2258"/>
      </w:pPr>
      <w:r w:rsidRPr="003F740C">
        <w:rPr>
          <w:spacing w:val="3"/>
        </w:rPr>
        <w:t>M</w:t>
      </w:r>
      <w:r w:rsidRPr="003F740C">
        <w:rPr>
          <w:spacing w:val="5"/>
        </w:rPr>
        <w:t>a</w:t>
      </w:r>
      <w:r w:rsidRPr="003F740C">
        <w:rPr>
          <w:spacing w:val="1"/>
        </w:rPr>
        <w:t>k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 xml:space="preserve">g </w:t>
      </w:r>
      <w:r w:rsidRPr="003F740C">
        <w:rPr>
          <w:spacing w:val="4"/>
        </w:rPr>
        <w:t>s</w:t>
      </w:r>
      <w:r w:rsidRPr="003F740C">
        <w:rPr>
          <w:spacing w:val="1"/>
        </w:rPr>
        <w:t>u</w:t>
      </w:r>
      <w:r w:rsidRPr="003F740C">
        <w:rPr>
          <w:spacing w:val="3"/>
        </w:rPr>
        <w:t>r</w:t>
      </w:r>
      <w:r w:rsidRPr="003F740C">
        <w:t>e</w:t>
      </w:r>
      <w:r w:rsidRPr="003F740C">
        <w:rPr>
          <w:spacing w:val="2"/>
        </w:rPr>
        <w:t xml:space="preserve"> </w:t>
      </w:r>
      <w:r w:rsidRPr="003F740C">
        <w:rPr>
          <w:spacing w:val="4"/>
        </w:rPr>
        <w:t>t</w:t>
      </w:r>
      <w:r w:rsidRPr="003F740C">
        <w:rPr>
          <w:spacing w:val="3"/>
        </w:rPr>
        <w:t>ha</w:t>
      </w:r>
      <w:r w:rsidRPr="003F740C">
        <w:t>t</w:t>
      </w:r>
      <w:r w:rsidRPr="003F740C">
        <w:rPr>
          <w:spacing w:val="2"/>
        </w:rPr>
        <w:t xml:space="preserve"> </w:t>
      </w:r>
      <w:r w:rsidRPr="003F740C">
        <w:rPr>
          <w:spacing w:val="5"/>
        </w:rPr>
        <w:t>ca</w:t>
      </w:r>
      <w:r w:rsidRPr="003F740C">
        <w:rPr>
          <w:spacing w:val="1"/>
        </w:rPr>
        <w:t>m</w:t>
      </w:r>
      <w:r w:rsidRPr="003F740C">
        <w:rPr>
          <w:spacing w:val="3"/>
        </w:rPr>
        <w:t>pa</w:t>
      </w:r>
      <w:r w:rsidRPr="003F740C">
        <w:rPr>
          <w:spacing w:val="4"/>
        </w:rPr>
        <w:t>i</w:t>
      </w:r>
      <w:r w:rsidRPr="003F740C">
        <w:rPr>
          <w:spacing w:val="3"/>
        </w:rPr>
        <w:t>gn</w:t>
      </w:r>
      <w:r w:rsidRPr="003F740C">
        <w:t>s</w:t>
      </w:r>
      <w:r w:rsidRPr="003F740C">
        <w:rPr>
          <w:spacing w:val="-5"/>
        </w:rPr>
        <w:t xml:space="preserve"> </w:t>
      </w:r>
      <w:r w:rsidRPr="003F740C">
        <w:rPr>
          <w:spacing w:val="5"/>
        </w:rPr>
        <w:t>r</w:t>
      </w:r>
      <w:r w:rsidRPr="003F740C">
        <w:rPr>
          <w:spacing w:val="3"/>
        </w:rPr>
        <w:t>u</w:t>
      </w:r>
      <w:r w:rsidRPr="003F740C">
        <w:t>n</w:t>
      </w:r>
      <w:r w:rsidRPr="003F740C">
        <w:rPr>
          <w:spacing w:val="1"/>
        </w:rPr>
        <w:t xml:space="preserve"> </w:t>
      </w:r>
      <w:r w:rsidRPr="003F740C">
        <w:rPr>
          <w:spacing w:val="2"/>
        </w:rPr>
        <w:t>t</w:t>
      </w:r>
      <w:r w:rsidRPr="003F740C">
        <w:t>o</w:t>
      </w:r>
      <w:r w:rsidRPr="003F740C">
        <w:rPr>
          <w:spacing w:val="4"/>
        </w:rPr>
        <w:t xml:space="preserve"> </w:t>
      </w:r>
      <w:r w:rsidRPr="003F740C">
        <w:rPr>
          <w:spacing w:val="3"/>
        </w:rPr>
        <w:t>dea</w:t>
      </w:r>
      <w:r w:rsidRPr="003F740C">
        <w:rPr>
          <w:spacing w:val="6"/>
        </w:rPr>
        <w:t>d</w:t>
      </w:r>
      <w:r w:rsidRPr="003F740C">
        <w:rPr>
          <w:spacing w:val="2"/>
        </w:rPr>
        <w:t>l</w:t>
      </w:r>
      <w:r w:rsidRPr="003F740C">
        <w:rPr>
          <w:spacing w:val="4"/>
        </w:rPr>
        <w:t>i</w:t>
      </w:r>
      <w:r w:rsidRPr="003F740C">
        <w:rPr>
          <w:spacing w:val="1"/>
        </w:rPr>
        <w:t>n</w:t>
      </w:r>
      <w:r w:rsidRPr="003F740C">
        <w:t>e</w:t>
      </w:r>
      <w:r w:rsidRPr="003F740C">
        <w:rPr>
          <w:spacing w:val="1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3"/>
        </w:rPr>
        <w:t xml:space="preserve"> o</w:t>
      </w:r>
      <w:r w:rsidRPr="003F740C">
        <w:t>n</w:t>
      </w:r>
      <w:r w:rsidRPr="003F740C">
        <w:rPr>
          <w:spacing w:val="4"/>
        </w:rPr>
        <w:t xml:space="preserve"> </w:t>
      </w:r>
      <w:r w:rsidRPr="003F740C">
        <w:rPr>
          <w:spacing w:val="3"/>
        </w:rPr>
        <w:t>b</w:t>
      </w:r>
      <w:r w:rsidRPr="003F740C">
        <w:rPr>
          <w:spacing w:val="1"/>
        </w:rPr>
        <w:t>u</w:t>
      </w:r>
      <w:r w:rsidRPr="003F740C">
        <w:rPr>
          <w:spacing w:val="6"/>
        </w:rPr>
        <w:t>d</w:t>
      </w:r>
      <w:r w:rsidRPr="003F740C">
        <w:rPr>
          <w:spacing w:val="3"/>
        </w:rPr>
        <w:t>ge</w:t>
      </w:r>
      <w:r w:rsidRPr="003F740C">
        <w:rPr>
          <w:spacing w:val="2"/>
        </w:rPr>
        <w:t>t</w:t>
      </w:r>
      <w:r w:rsidRPr="003F740C">
        <w:t xml:space="preserve">. </w:t>
      </w:r>
      <w:r w:rsidRPr="003F740C">
        <w:rPr>
          <w:spacing w:val="5"/>
        </w:rPr>
        <w:t>O</w:t>
      </w:r>
      <w:r w:rsidRPr="003F740C">
        <w:rPr>
          <w:spacing w:val="1"/>
        </w:rPr>
        <w:t>n</w:t>
      </w:r>
      <w:r w:rsidRPr="003F740C">
        <w:rPr>
          <w:spacing w:val="2"/>
        </w:rPr>
        <w:t>l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 xml:space="preserve">e </w:t>
      </w:r>
      <w:r w:rsidRPr="003F740C">
        <w:rPr>
          <w:spacing w:val="3"/>
        </w:rPr>
        <w:t>c</w:t>
      </w:r>
      <w:r w:rsidRPr="003F740C">
        <w:rPr>
          <w:spacing w:val="5"/>
        </w:rPr>
        <w:t>a</w:t>
      </w:r>
      <w:r w:rsidRPr="003F740C">
        <w:rPr>
          <w:spacing w:val="1"/>
        </w:rPr>
        <w:t>m</w:t>
      </w:r>
      <w:r w:rsidRPr="003F740C">
        <w:rPr>
          <w:spacing w:val="3"/>
        </w:rPr>
        <w:t>p</w:t>
      </w:r>
      <w:r w:rsidRPr="003F740C">
        <w:rPr>
          <w:spacing w:val="5"/>
        </w:rPr>
        <w:t>a</w:t>
      </w:r>
      <w:r w:rsidRPr="003F740C">
        <w:rPr>
          <w:spacing w:val="4"/>
        </w:rPr>
        <w:t>i</w:t>
      </w:r>
      <w:r w:rsidRPr="003F740C">
        <w:rPr>
          <w:spacing w:val="3"/>
        </w:rPr>
        <w:t>g</w:t>
      </w:r>
      <w:r w:rsidRPr="003F740C">
        <w:rPr>
          <w:spacing w:val="4"/>
        </w:rPr>
        <w:t>n</w:t>
      </w:r>
      <w:r w:rsidRPr="003F740C">
        <w:rPr>
          <w:spacing w:val="2"/>
        </w:rPr>
        <w:t>s</w:t>
      </w:r>
      <w:r w:rsidRPr="003F740C">
        <w:t>,</w:t>
      </w:r>
      <w:r w:rsidRPr="003F740C">
        <w:rPr>
          <w:spacing w:val="1"/>
        </w:rPr>
        <w:t xml:space="preserve"> </w:t>
      </w:r>
      <w:r w:rsidRPr="003F740C">
        <w:t>w</w:t>
      </w:r>
      <w:r w:rsidRPr="003F740C">
        <w:rPr>
          <w:spacing w:val="3"/>
        </w:rPr>
        <w:t>e</w:t>
      </w:r>
      <w:r w:rsidRPr="003F740C">
        <w:t>b</w:t>
      </w:r>
      <w:r w:rsidRPr="003F740C">
        <w:rPr>
          <w:spacing w:val="5"/>
        </w:rPr>
        <w:t xml:space="preserve"> </w:t>
      </w:r>
      <w:r w:rsidRPr="003F740C">
        <w:rPr>
          <w:spacing w:val="2"/>
        </w:rPr>
        <w:t>s</w:t>
      </w:r>
      <w:r w:rsidRPr="003F740C">
        <w:rPr>
          <w:spacing w:val="4"/>
        </w:rPr>
        <w:t>it</w:t>
      </w:r>
      <w:r w:rsidRPr="003F740C">
        <w:rPr>
          <w:spacing w:val="3"/>
        </w:rPr>
        <w:t>e</w:t>
      </w:r>
      <w:r w:rsidRPr="003F740C">
        <w:t>,</w:t>
      </w:r>
      <w:r w:rsidRPr="003F740C">
        <w:rPr>
          <w:spacing w:val="2"/>
        </w:rPr>
        <w:t xml:space="preserve"> </w:t>
      </w:r>
      <w:r w:rsidRPr="003F740C">
        <w:rPr>
          <w:spacing w:val="3"/>
        </w:rPr>
        <w:t>u</w:t>
      </w:r>
      <w:r w:rsidRPr="003F740C">
        <w:rPr>
          <w:spacing w:val="2"/>
        </w:rPr>
        <w:t>s</w:t>
      </w:r>
      <w:r w:rsidRPr="003F740C">
        <w:t>e</w:t>
      </w:r>
      <w:r w:rsidRPr="003F740C">
        <w:rPr>
          <w:spacing w:val="2"/>
        </w:rPr>
        <w:t xml:space="preserve"> </w:t>
      </w:r>
      <w:r w:rsidRPr="003F740C">
        <w:rPr>
          <w:spacing w:val="6"/>
        </w:rPr>
        <w:t>o</w:t>
      </w:r>
      <w:r w:rsidRPr="003F740C">
        <w:t>f</w:t>
      </w:r>
      <w:r w:rsidRPr="003F740C">
        <w:rPr>
          <w:spacing w:val="1"/>
        </w:rPr>
        <w:t xml:space="preserve"> </w:t>
      </w:r>
      <w:r w:rsidRPr="003F740C">
        <w:rPr>
          <w:spacing w:val="6"/>
        </w:rPr>
        <w:t>d</w:t>
      </w:r>
      <w:r w:rsidRPr="003F740C">
        <w:rPr>
          <w:spacing w:val="4"/>
        </w:rPr>
        <w:t>i</w:t>
      </w:r>
      <w:r w:rsidRPr="003F740C">
        <w:rPr>
          <w:spacing w:val="1"/>
        </w:rPr>
        <w:t>g</w:t>
      </w:r>
      <w:r w:rsidRPr="003F740C">
        <w:rPr>
          <w:spacing w:val="2"/>
        </w:rPr>
        <w:t>i</w:t>
      </w:r>
      <w:r w:rsidRPr="003F740C">
        <w:rPr>
          <w:spacing w:val="4"/>
        </w:rPr>
        <w:t>t</w:t>
      </w:r>
      <w:r w:rsidRPr="003F740C">
        <w:rPr>
          <w:spacing w:val="3"/>
        </w:rPr>
        <w:t>a</w:t>
      </w:r>
      <w:r w:rsidRPr="003F740C">
        <w:rPr>
          <w:spacing w:val="2"/>
        </w:rPr>
        <w:t>l</w:t>
      </w:r>
      <w:r w:rsidRPr="003F740C">
        <w:rPr>
          <w:spacing w:val="4"/>
        </w:rPr>
        <w:t>/</w:t>
      </w:r>
      <w:r w:rsidRPr="003F740C">
        <w:rPr>
          <w:spacing w:val="2"/>
        </w:rPr>
        <w:t>s</w:t>
      </w:r>
      <w:r w:rsidRPr="003F740C">
        <w:rPr>
          <w:spacing w:val="3"/>
        </w:rPr>
        <w:t>o</w:t>
      </w:r>
      <w:r w:rsidRPr="003F740C">
        <w:rPr>
          <w:spacing w:val="5"/>
        </w:rPr>
        <w:t>c</w:t>
      </w:r>
      <w:r w:rsidRPr="003F740C">
        <w:rPr>
          <w:spacing w:val="2"/>
        </w:rPr>
        <w:t>i</w:t>
      </w:r>
      <w:r w:rsidRPr="003F740C">
        <w:rPr>
          <w:spacing w:val="3"/>
        </w:rPr>
        <w:t>a</w:t>
      </w:r>
      <w:r w:rsidRPr="003F740C">
        <w:t>l</w:t>
      </w:r>
      <w:r w:rsidRPr="003F740C">
        <w:rPr>
          <w:spacing w:val="-3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d</w:t>
      </w:r>
      <w:r w:rsidRPr="003F740C">
        <w:rPr>
          <w:spacing w:val="2"/>
        </w:rPr>
        <w:t>i</w:t>
      </w:r>
      <w:r w:rsidRPr="003F740C">
        <w:rPr>
          <w:spacing w:val="3"/>
        </w:rPr>
        <w:t>a</w:t>
      </w:r>
      <w:r w:rsidRPr="003F740C">
        <w:t>.</w:t>
      </w:r>
    </w:p>
    <w:p w14:paraId="523201F0" w14:textId="77777777" w:rsidR="00996756" w:rsidRPr="003F740C" w:rsidRDefault="003F740C">
      <w:pPr>
        <w:spacing w:line="220" w:lineRule="exact"/>
        <w:ind w:left="194"/>
      </w:pPr>
      <w:r w:rsidRPr="003F740C">
        <w:rPr>
          <w:spacing w:val="4"/>
        </w:rPr>
        <w:t>B</w:t>
      </w:r>
      <w:r w:rsidRPr="003F740C">
        <w:rPr>
          <w:spacing w:val="1"/>
        </w:rPr>
        <w:t>u</w:t>
      </w:r>
      <w:r w:rsidRPr="003F740C">
        <w:rPr>
          <w:spacing w:val="6"/>
        </w:rPr>
        <w:t>d</w:t>
      </w:r>
      <w:r w:rsidRPr="003F740C">
        <w:rPr>
          <w:spacing w:val="1"/>
        </w:rPr>
        <w:t>g</w:t>
      </w:r>
      <w:r w:rsidRPr="003F740C">
        <w:rPr>
          <w:spacing w:val="3"/>
        </w:rPr>
        <w:t>e</w:t>
      </w:r>
      <w:r w:rsidRPr="003F740C">
        <w:t>t</w:t>
      </w:r>
      <w:r w:rsidRPr="003F740C">
        <w:rPr>
          <w:spacing w:val="1"/>
        </w:rPr>
        <w:t xml:space="preserve"> </w:t>
      </w:r>
      <w:r w:rsidRPr="003F740C">
        <w:rPr>
          <w:spacing w:val="2"/>
        </w:rPr>
        <w:t>s</w:t>
      </w:r>
      <w:r w:rsidRPr="003F740C">
        <w:rPr>
          <w:spacing w:val="5"/>
        </w:rPr>
        <w:t>e</w:t>
      </w:r>
      <w:r w:rsidRPr="003F740C">
        <w:rPr>
          <w:spacing w:val="2"/>
        </w:rPr>
        <w:t>t</w:t>
      </w:r>
      <w:r w:rsidRPr="003F740C">
        <w:rPr>
          <w:spacing w:val="4"/>
        </w:rPr>
        <w:t>ti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1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3"/>
        </w:rPr>
        <w:t xml:space="preserve"> c</w:t>
      </w:r>
      <w:r w:rsidRPr="003F740C">
        <w:rPr>
          <w:spacing w:val="6"/>
        </w:rPr>
        <w:t>o</w:t>
      </w:r>
      <w:r w:rsidRPr="003F740C">
        <w:rPr>
          <w:spacing w:val="1"/>
        </w:rPr>
        <w:t>n</w:t>
      </w:r>
      <w:r w:rsidRPr="003F740C">
        <w:rPr>
          <w:spacing w:val="2"/>
        </w:rPr>
        <w:t>t</w:t>
      </w:r>
      <w:r w:rsidRPr="003F740C">
        <w:rPr>
          <w:spacing w:val="3"/>
        </w:rPr>
        <w:t>r</w:t>
      </w:r>
      <w:r w:rsidRPr="003F740C">
        <w:rPr>
          <w:spacing w:val="6"/>
        </w:rPr>
        <w:t>o</w:t>
      </w:r>
      <w:r w:rsidRPr="003F740C">
        <w:rPr>
          <w:spacing w:val="2"/>
        </w:rPr>
        <w:t>l</w:t>
      </w:r>
      <w:r w:rsidRPr="003F740C">
        <w:t>,</w:t>
      </w:r>
      <w:r w:rsidRPr="003F740C">
        <w:rPr>
          <w:spacing w:val="2"/>
        </w:rPr>
        <w:t xml:space="preserve"> i</w:t>
      </w:r>
      <w:r w:rsidRPr="003F740C">
        <w:rPr>
          <w:spacing w:val="3"/>
        </w:rPr>
        <w:t>nc</w:t>
      </w:r>
      <w:r w:rsidRPr="003F740C">
        <w:rPr>
          <w:spacing w:val="4"/>
        </w:rPr>
        <w:t>l</w:t>
      </w:r>
      <w:r w:rsidRPr="003F740C">
        <w:rPr>
          <w:spacing w:val="1"/>
        </w:rPr>
        <w:t>u</w:t>
      </w:r>
      <w:r w:rsidRPr="003F740C">
        <w:rPr>
          <w:spacing w:val="3"/>
        </w:rPr>
        <w:t>d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2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a</w:t>
      </w:r>
      <w:r w:rsidRPr="003F740C">
        <w:rPr>
          <w:spacing w:val="4"/>
        </w:rPr>
        <w:t>s</w:t>
      </w:r>
      <w:r w:rsidRPr="003F740C">
        <w:rPr>
          <w:spacing w:val="1"/>
        </w:rPr>
        <w:t>u</w:t>
      </w:r>
      <w:r w:rsidRPr="003F740C">
        <w:rPr>
          <w:spacing w:val="5"/>
        </w:rPr>
        <w:t>re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1"/>
        </w:rPr>
        <w:t>n</w:t>
      </w:r>
      <w:r w:rsidRPr="003F740C">
        <w:t>t</w:t>
      </w:r>
      <w:r w:rsidRPr="003F740C">
        <w:rPr>
          <w:spacing w:val="-4"/>
        </w:rPr>
        <w:t xml:space="preserve"> </w:t>
      </w:r>
      <w:r w:rsidRPr="003F740C">
        <w:rPr>
          <w:spacing w:val="3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5"/>
        </w:rPr>
        <w:t xml:space="preserve"> </w:t>
      </w:r>
      <w:r w:rsidRPr="003F740C">
        <w:rPr>
          <w:spacing w:val="3"/>
        </w:rPr>
        <w:t>re</w:t>
      </w:r>
      <w:r w:rsidRPr="003F740C">
        <w:rPr>
          <w:spacing w:val="4"/>
        </w:rPr>
        <w:t>t</w:t>
      </w:r>
      <w:r w:rsidRPr="003F740C">
        <w:rPr>
          <w:spacing w:val="1"/>
        </w:rPr>
        <w:t>u</w:t>
      </w:r>
      <w:r w:rsidRPr="003F740C">
        <w:rPr>
          <w:spacing w:val="3"/>
        </w:rPr>
        <w:t>r</w:t>
      </w:r>
      <w:r w:rsidRPr="003F740C">
        <w:t>n</w:t>
      </w:r>
      <w:r w:rsidRPr="003F740C">
        <w:rPr>
          <w:spacing w:val="1"/>
        </w:rPr>
        <w:t xml:space="preserve"> </w:t>
      </w:r>
      <w:r w:rsidRPr="003F740C">
        <w:rPr>
          <w:spacing w:val="3"/>
        </w:rPr>
        <w:t>o</w:t>
      </w:r>
      <w:r w:rsidRPr="003F740C">
        <w:t>n</w:t>
      </w:r>
      <w:r w:rsidRPr="003F740C">
        <w:rPr>
          <w:spacing w:val="4"/>
        </w:rPr>
        <w:t xml:space="preserve"> i</w:t>
      </w:r>
      <w:r w:rsidRPr="003F740C">
        <w:rPr>
          <w:spacing w:val="3"/>
        </w:rPr>
        <w:t>n</w:t>
      </w:r>
      <w:r w:rsidRPr="003F740C">
        <w:rPr>
          <w:spacing w:val="1"/>
        </w:rPr>
        <w:t>v</w:t>
      </w:r>
      <w:r w:rsidRPr="003F740C">
        <w:rPr>
          <w:spacing w:val="5"/>
        </w:rPr>
        <w:t>e</w:t>
      </w:r>
      <w:r w:rsidRPr="003F740C">
        <w:rPr>
          <w:spacing w:val="2"/>
        </w:rPr>
        <w:t>s</w:t>
      </w:r>
      <w:r w:rsidRPr="003F740C">
        <w:rPr>
          <w:spacing w:val="4"/>
        </w:rPr>
        <w:t>t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rPr>
          <w:spacing w:val="2"/>
        </w:rPr>
        <w:t>t</w:t>
      </w:r>
      <w:r w:rsidRPr="003F740C">
        <w:t>.</w:t>
      </w:r>
    </w:p>
    <w:p w14:paraId="638136C1" w14:textId="77777777" w:rsidR="00996756" w:rsidRPr="003F740C" w:rsidRDefault="003F740C">
      <w:pPr>
        <w:spacing w:before="29" w:line="272" w:lineRule="auto"/>
        <w:ind w:left="192" w:right="2425" w:firstLine="2"/>
      </w:pPr>
      <w:r w:rsidRPr="003F740C">
        <w:rPr>
          <w:spacing w:val="3"/>
        </w:rPr>
        <w:t>M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rPr>
          <w:spacing w:val="5"/>
        </w:rPr>
        <w:t>a</w:t>
      </w:r>
      <w:r w:rsidRPr="003F740C">
        <w:rPr>
          <w:spacing w:val="1"/>
        </w:rPr>
        <w:t>g</w:t>
      </w:r>
      <w:r w:rsidRPr="003F740C">
        <w:rPr>
          <w:spacing w:val="5"/>
        </w:rPr>
        <w:t>e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t>t</w:t>
      </w:r>
      <w:r w:rsidRPr="003F740C">
        <w:rPr>
          <w:spacing w:val="-5"/>
        </w:rPr>
        <w:t xml:space="preserve"> </w:t>
      </w:r>
      <w:r w:rsidRPr="003F740C">
        <w:rPr>
          <w:spacing w:val="6"/>
        </w:rPr>
        <w:t>o</w:t>
      </w:r>
      <w:r w:rsidRPr="003F740C">
        <w:t>f</w:t>
      </w:r>
      <w:r w:rsidRPr="003F740C">
        <w:rPr>
          <w:spacing w:val="4"/>
        </w:rPr>
        <w:t xml:space="preserve"> </w:t>
      </w:r>
      <w:r w:rsidRPr="003F740C">
        <w:rPr>
          <w:spacing w:val="2"/>
        </w:rPr>
        <w:t>s</w:t>
      </w:r>
      <w:r w:rsidRPr="003F740C">
        <w:rPr>
          <w:spacing w:val="3"/>
        </w:rPr>
        <w:t>pon</w:t>
      </w:r>
      <w:r w:rsidRPr="003F740C">
        <w:rPr>
          <w:spacing w:val="2"/>
        </w:rPr>
        <w:t>s</w:t>
      </w:r>
      <w:r w:rsidRPr="003F740C">
        <w:rPr>
          <w:spacing w:val="3"/>
        </w:rPr>
        <w:t>o</w:t>
      </w:r>
      <w:r w:rsidRPr="003F740C">
        <w:rPr>
          <w:spacing w:val="5"/>
        </w:rPr>
        <w:t>r</w:t>
      </w:r>
      <w:r w:rsidRPr="003F740C">
        <w:rPr>
          <w:spacing w:val="4"/>
        </w:rPr>
        <w:t>s</w:t>
      </w:r>
      <w:r w:rsidRPr="003F740C">
        <w:rPr>
          <w:spacing w:val="1"/>
        </w:rPr>
        <w:t>h</w:t>
      </w:r>
      <w:r w:rsidRPr="003F740C">
        <w:rPr>
          <w:spacing w:val="4"/>
        </w:rPr>
        <w:t>i</w:t>
      </w:r>
      <w:r w:rsidRPr="003F740C">
        <w:rPr>
          <w:spacing w:val="3"/>
        </w:rPr>
        <w:t>p</w:t>
      </w:r>
      <w:r w:rsidRPr="003F740C">
        <w:t>s</w:t>
      </w:r>
      <w:r w:rsidRPr="003F740C">
        <w:rPr>
          <w:spacing w:val="-3"/>
        </w:rPr>
        <w:t xml:space="preserve"> </w:t>
      </w:r>
      <w:r w:rsidRPr="003F740C">
        <w:rPr>
          <w:spacing w:val="1"/>
        </w:rPr>
        <w:t>f</w:t>
      </w:r>
      <w:r w:rsidRPr="003F740C">
        <w:rPr>
          <w:spacing w:val="3"/>
        </w:rPr>
        <w:t>o</w:t>
      </w:r>
      <w:r w:rsidRPr="003F740C">
        <w:t>r</w:t>
      </w:r>
      <w:r w:rsidRPr="003F740C">
        <w:rPr>
          <w:spacing w:val="4"/>
        </w:rPr>
        <w:t xml:space="preserve"> </w:t>
      </w:r>
      <w:r w:rsidRPr="003F740C">
        <w:rPr>
          <w:spacing w:val="3"/>
        </w:rPr>
        <w:t>c</w:t>
      </w:r>
      <w:r w:rsidRPr="003F740C">
        <w:rPr>
          <w:spacing w:val="6"/>
        </w:rPr>
        <w:t>o</w:t>
      </w:r>
      <w:r w:rsidRPr="003F740C">
        <w:rPr>
          <w:spacing w:val="3"/>
        </w:rPr>
        <w:t>n</w:t>
      </w:r>
      <w:r w:rsidRPr="003F740C">
        <w:rPr>
          <w:spacing w:val="1"/>
        </w:rPr>
        <w:t>f</w:t>
      </w:r>
      <w:r w:rsidRPr="003F740C">
        <w:rPr>
          <w:spacing w:val="3"/>
        </w:rPr>
        <w:t>er</w:t>
      </w:r>
      <w:r w:rsidRPr="003F740C">
        <w:rPr>
          <w:spacing w:val="5"/>
        </w:rPr>
        <w:t>e</w:t>
      </w:r>
      <w:r w:rsidRPr="003F740C">
        <w:rPr>
          <w:spacing w:val="1"/>
        </w:rPr>
        <w:t>n</w:t>
      </w:r>
      <w:r w:rsidRPr="003F740C">
        <w:rPr>
          <w:spacing w:val="5"/>
        </w:rPr>
        <w:t>c</w:t>
      </w:r>
      <w:r w:rsidRPr="003F740C">
        <w:rPr>
          <w:spacing w:val="3"/>
        </w:rPr>
        <w:t>e</w:t>
      </w:r>
      <w:r w:rsidRPr="003F740C">
        <w:t>s</w:t>
      </w:r>
      <w:r w:rsidRPr="003F740C">
        <w:rPr>
          <w:spacing w:val="-3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3"/>
        </w:rPr>
        <w:t xml:space="preserve"> </w:t>
      </w:r>
      <w:r w:rsidRPr="003F740C">
        <w:rPr>
          <w:spacing w:val="5"/>
        </w:rPr>
        <w:t>e</w:t>
      </w:r>
      <w:r w:rsidRPr="003F740C">
        <w:rPr>
          <w:spacing w:val="1"/>
        </w:rPr>
        <w:t>v</w:t>
      </w:r>
      <w:r w:rsidRPr="003F740C">
        <w:rPr>
          <w:spacing w:val="5"/>
        </w:rPr>
        <w:t>e</w:t>
      </w:r>
      <w:r w:rsidRPr="003F740C">
        <w:rPr>
          <w:spacing w:val="1"/>
        </w:rPr>
        <w:t>n</w:t>
      </w:r>
      <w:r w:rsidRPr="003F740C">
        <w:rPr>
          <w:spacing w:val="4"/>
        </w:rPr>
        <w:t>ts</w:t>
      </w:r>
      <w:r w:rsidRPr="003F740C">
        <w:t>. E</w:t>
      </w:r>
      <w:r w:rsidRPr="003F740C">
        <w:rPr>
          <w:spacing w:val="-1"/>
        </w:rPr>
        <w:t>x</w:t>
      </w:r>
      <w:r w:rsidRPr="003F740C">
        <w:t>c</w:t>
      </w:r>
      <w:r w:rsidRPr="003F740C">
        <w:rPr>
          <w:spacing w:val="1"/>
        </w:rPr>
        <w:t>ep</w:t>
      </w:r>
      <w:r w:rsidRPr="003F740C">
        <w:t>ti</w:t>
      </w:r>
      <w:r w:rsidRPr="003F740C">
        <w:rPr>
          <w:spacing w:val="1"/>
        </w:rPr>
        <w:t>o</w:t>
      </w:r>
      <w:r w:rsidRPr="003F740C">
        <w:rPr>
          <w:spacing w:val="-1"/>
        </w:rPr>
        <w:t>n</w:t>
      </w:r>
      <w:r w:rsidRPr="003F740C">
        <w:t>al</w:t>
      </w:r>
      <w:r w:rsidRPr="003F740C">
        <w:rPr>
          <w:spacing w:val="-10"/>
        </w:rPr>
        <w:t xml:space="preserve"> </w:t>
      </w:r>
      <w:r w:rsidRPr="003F740C">
        <w:rPr>
          <w:spacing w:val="1"/>
        </w:rPr>
        <w:t>pro</w:t>
      </w:r>
      <w:r w:rsidRPr="003F740C">
        <w:rPr>
          <w:spacing w:val="2"/>
        </w:rPr>
        <w:t>j</w:t>
      </w:r>
      <w:r w:rsidRPr="003F740C">
        <w:t>e</w:t>
      </w:r>
      <w:r w:rsidRPr="003F740C">
        <w:rPr>
          <w:spacing w:val="1"/>
        </w:rPr>
        <w:t>c</w:t>
      </w:r>
      <w:r w:rsidRPr="003F740C">
        <w:t>t</w:t>
      </w:r>
      <w:r w:rsidRPr="003F740C">
        <w:rPr>
          <w:spacing w:val="-6"/>
        </w:rPr>
        <w:t xml:space="preserve"> </w:t>
      </w:r>
      <w:r w:rsidRPr="003F740C">
        <w:rPr>
          <w:spacing w:val="1"/>
        </w:rPr>
        <w:t>a</w:t>
      </w:r>
      <w:r w:rsidRPr="003F740C">
        <w:rPr>
          <w:spacing w:val="-1"/>
        </w:rPr>
        <w:t>n</w:t>
      </w:r>
      <w:r w:rsidRPr="003F740C">
        <w:t>d</w:t>
      </w:r>
      <w:r w:rsidRPr="003F740C">
        <w:rPr>
          <w:spacing w:val="-2"/>
        </w:rPr>
        <w:t xml:space="preserve"> </w:t>
      </w:r>
      <w:r w:rsidRPr="003F740C">
        <w:t>ti</w:t>
      </w:r>
      <w:r w:rsidRPr="003F740C">
        <w:rPr>
          <w:spacing w:val="-2"/>
        </w:rPr>
        <w:t>m</w:t>
      </w:r>
      <w:r w:rsidRPr="003F740C">
        <w:t>e</w:t>
      </w:r>
      <w:r w:rsidRPr="003F740C">
        <w:rPr>
          <w:spacing w:val="-1"/>
        </w:rPr>
        <w:t xml:space="preserve"> </w:t>
      </w:r>
      <w:r w:rsidRPr="003F740C">
        <w:rPr>
          <w:spacing w:val="-4"/>
        </w:rPr>
        <w:t>m</w:t>
      </w:r>
      <w:r w:rsidRPr="003F740C">
        <w:t>a</w:t>
      </w:r>
      <w:r w:rsidRPr="003F740C">
        <w:rPr>
          <w:spacing w:val="-1"/>
        </w:rPr>
        <w:t>n</w:t>
      </w:r>
      <w:r w:rsidRPr="003F740C">
        <w:rPr>
          <w:spacing w:val="3"/>
        </w:rPr>
        <w:t>a</w:t>
      </w:r>
      <w:r w:rsidRPr="003F740C">
        <w:rPr>
          <w:spacing w:val="-1"/>
        </w:rPr>
        <w:t>g</w:t>
      </w:r>
      <w:r w:rsidRPr="003F740C">
        <w:rPr>
          <w:spacing w:val="3"/>
        </w:rPr>
        <w:t>e</w:t>
      </w:r>
      <w:r w:rsidRPr="003F740C">
        <w:rPr>
          <w:spacing w:val="-1"/>
        </w:rPr>
        <w:t>m</w:t>
      </w:r>
      <w:r w:rsidRPr="003F740C">
        <w:t>e</w:t>
      </w:r>
      <w:r w:rsidRPr="003F740C">
        <w:rPr>
          <w:spacing w:val="1"/>
        </w:rPr>
        <w:t>n</w:t>
      </w:r>
      <w:r w:rsidRPr="003F740C">
        <w:t>t</w:t>
      </w:r>
      <w:r w:rsidRPr="003F740C">
        <w:rPr>
          <w:spacing w:val="-10"/>
        </w:rPr>
        <w:t xml:space="preserve"> </w:t>
      </w:r>
      <w:r w:rsidRPr="003F740C">
        <w:rPr>
          <w:spacing w:val="2"/>
        </w:rPr>
        <w:t>s</w:t>
      </w:r>
      <w:r w:rsidRPr="003F740C">
        <w:rPr>
          <w:spacing w:val="-1"/>
        </w:rPr>
        <w:t>k</w:t>
      </w:r>
      <w:r w:rsidRPr="003F740C">
        <w:t>ill</w:t>
      </w:r>
      <w:r w:rsidRPr="003F740C">
        <w:rPr>
          <w:spacing w:val="-1"/>
        </w:rPr>
        <w:t>s</w:t>
      </w:r>
      <w:r w:rsidRPr="003F740C">
        <w:t>.</w:t>
      </w:r>
    </w:p>
    <w:p w14:paraId="6F1E751C" w14:textId="77777777" w:rsidR="00996756" w:rsidRPr="003F740C" w:rsidRDefault="003F740C">
      <w:pPr>
        <w:spacing w:line="220" w:lineRule="exact"/>
        <w:ind w:left="192"/>
      </w:pPr>
      <w:r w:rsidRPr="003F740C">
        <w:t>M</w:t>
      </w:r>
      <w:r w:rsidRPr="003F740C">
        <w:rPr>
          <w:spacing w:val="2"/>
        </w:rPr>
        <w:t>o</w:t>
      </w:r>
      <w:r w:rsidRPr="003F740C">
        <w:rPr>
          <w:spacing w:val="-1"/>
        </w:rPr>
        <w:t>n</w:t>
      </w:r>
      <w:r w:rsidRPr="003F740C">
        <w:t>it</w:t>
      </w:r>
      <w:r w:rsidRPr="003F740C">
        <w:rPr>
          <w:spacing w:val="1"/>
        </w:rPr>
        <w:t>or</w:t>
      </w:r>
      <w:r w:rsidRPr="003F740C">
        <w:t>i</w:t>
      </w:r>
      <w:r w:rsidRPr="003F740C">
        <w:rPr>
          <w:spacing w:val="1"/>
        </w:rPr>
        <w:t>n</w:t>
      </w:r>
      <w:r w:rsidRPr="003F740C">
        <w:t>g</w:t>
      </w:r>
      <w:r w:rsidRPr="003F740C">
        <w:rPr>
          <w:spacing w:val="-10"/>
        </w:rPr>
        <w:t xml:space="preserve"> </w:t>
      </w:r>
      <w:r w:rsidRPr="003F740C">
        <w:t>&amp;</w:t>
      </w:r>
      <w:r w:rsidRPr="003F740C">
        <w:rPr>
          <w:spacing w:val="-3"/>
        </w:rPr>
        <w:t xml:space="preserve"> </w:t>
      </w:r>
      <w:r w:rsidRPr="003F740C">
        <w:rPr>
          <w:spacing w:val="1"/>
        </w:rPr>
        <w:t>r</w:t>
      </w:r>
      <w:r w:rsidRPr="003F740C">
        <w:t>e</w:t>
      </w:r>
      <w:r w:rsidRPr="003F740C">
        <w:rPr>
          <w:spacing w:val="1"/>
        </w:rPr>
        <w:t>por</w:t>
      </w:r>
      <w:r w:rsidRPr="003F740C">
        <w:t>ti</w:t>
      </w:r>
      <w:r w:rsidRPr="003F740C">
        <w:rPr>
          <w:spacing w:val="1"/>
        </w:rPr>
        <w:t>n</w:t>
      </w:r>
      <w:r w:rsidRPr="003F740C">
        <w:t>g</w:t>
      </w:r>
      <w:r w:rsidRPr="003F740C">
        <w:rPr>
          <w:spacing w:val="-5"/>
        </w:rPr>
        <w:t xml:space="preserve"> </w:t>
      </w:r>
      <w:r w:rsidRPr="003F740C">
        <w:t>to</w:t>
      </w:r>
      <w:r w:rsidRPr="003F740C">
        <w:rPr>
          <w:spacing w:val="-1"/>
        </w:rPr>
        <w:t xml:space="preserve"> </w:t>
      </w:r>
      <w:r w:rsidRPr="003F740C">
        <w:rPr>
          <w:spacing w:val="2"/>
        </w:rPr>
        <w:t>s</w:t>
      </w:r>
      <w:r w:rsidRPr="003F740C">
        <w:t>e</w:t>
      </w:r>
      <w:r w:rsidRPr="003F740C">
        <w:rPr>
          <w:spacing w:val="-1"/>
        </w:rPr>
        <w:t>n</w:t>
      </w:r>
      <w:r w:rsidRPr="003F740C">
        <w:t>i</w:t>
      </w:r>
      <w:r w:rsidRPr="003F740C">
        <w:rPr>
          <w:spacing w:val="1"/>
        </w:rPr>
        <w:t>o</w:t>
      </w:r>
      <w:r w:rsidRPr="003F740C">
        <w:t>r</w:t>
      </w:r>
      <w:r w:rsidRPr="003F740C">
        <w:rPr>
          <w:spacing w:val="-2"/>
        </w:rPr>
        <w:t xml:space="preserve"> </w:t>
      </w:r>
      <w:r w:rsidRPr="003F740C">
        <w:rPr>
          <w:spacing w:val="-4"/>
        </w:rPr>
        <w:t>m</w:t>
      </w:r>
      <w:r w:rsidRPr="003F740C">
        <w:rPr>
          <w:spacing w:val="3"/>
        </w:rPr>
        <w:t>a</w:t>
      </w:r>
      <w:r w:rsidRPr="003F740C">
        <w:rPr>
          <w:spacing w:val="-1"/>
        </w:rPr>
        <w:t>n</w:t>
      </w:r>
      <w:r w:rsidRPr="003F740C">
        <w:t>a</w:t>
      </w:r>
      <w:r w:rsidRPr="003F740C">
        <w:rPr>
          <w:spacing w:val="-1"/>
        </w:rPr>
        <w:t>g</w:t>
      </w:r>
      <w:r w:rsidRPr="003F740C">
        <w:t>e</w:t>
      </w:r>
      <w:r w:rsidRPr="003F740C">
        <w:rPr>
          <w:spacing w:val="1"/>
        </w:rPr>
        <w:t>r</w:t>
      </w:r>
      <w:r w:rsidRPr="003F740C">
        <w:t>s</w:t>
      </w:r>
      <w:r w:rsidRPr="003F740C">
        <w:rPr>
          <w:spacing w:val="-8"/>
        </w:rPr>
        <w:t xml:space="preserve"> </w:t>
      </w:r>
      <w:r w:rsidRPr="003F740C">
        <w:rPr>
          <w:spacing w:val="3"/>
        </w:rPr>
        <w:t>o</w:t>
      </w:r>
      <w:r w:rsidRPr="003F740C">
        <w:t>n</w:t>
      </w:r>
      <w:r w:rsidRPr="003F740C">
        <w:rPr>
          <w:spacing w:val="-3"/>
        </w:rPr>
        <w:t xml:space="preserve"> </w:t>
      </w:r>
      <w:r w:rsidRPr="003F740C">
        <w:t>t</w:t>
      </w:r>
      <w:r w:rsidRPr="003F740C">
        <w:rPr>
          <w:spacing w:val="-1"/>
        </w:rPr>
        <w:t>h</w:t>
      </w:r>
      <w:r w:rsidRPr="003F740C">
        <w:t>e</w:t>
      </w:r>
      <w:r w:rsidRPr="003F740C">
        <w:rPr>
          <w:spacing w:val="-1"/>
        </w:rPr>
        <w:t xml:space="preserve"> </w:t>
      </w:r>
      <w:r w:rsidRPr="003F740C">
        <w:rPr>
          <w:spacing w:val="3"/>
        </w:rPr>
        <w:t>e</w:t>
      </w:r>
      <w:r w:rsidRPr="003F740C">
        <w:rPr>
          <w:spacing w:val="1"/>
        </w:rPr>
        <w:t>f</w:t>
      </w:r>
      <w:r w:rsidRPr="003F740C">
        <w:rPr>
          <w:spacing w:val="-2"/>
        </w:rPr>
        <w:t>f</w:t>
      </w:r>
      <w:r w:rsidRPr="003F740C">
        <w:t>e</w:t>
      </w:r>
      <w:r w:rsidRPr="003F740C">
        <w:rPr>
          <w:spacing w:val="1"/>
        </w:rPr>
        <w:t>c</w:t>
      </w:r>
      <w:r w:rsidRPr="003F740C">
        <w:t>t</w:t>
      </w:r>
      <w:r w:rsidRPr="003F740C">
        <w:rPr>
          <w:spacing w:val="2"/>
        </w:rPr>
        <w:t>i</w:t>
      </w:r>
      <w:r w:rsidRPr="003F740C">
        <w:rPr>
          <w:spacing w:val="1"/>
        </w:rPr>
        <w:t>v</w:t>
      </w:r>
      <w:r w:rsidRPr="003F740C">
        <w:t>e</w:t>
      </w:r>
      <w:r w:rsidRPr="003F740C">
        <w:rPr>
          <w:spacing w:val="-1"/>
        </w:rPr>
        <w:t>n</w:t>
      </w:r>
      <w:r w:rsidRPr="003F740C">
        <w:t>e</w:t>
      </w:r>
      <w:r w:rsidRPr="003F740C">
        <w:rPr>
          <w:spacing w:val="2"/>
        </w:rPr>
        <w:t>s</w:t>
      </w:r>
      <w:r w:rsidRPr="003F740C">
        <w:t>s</w:t>
      </w:r>
      <w:r w:rsidRPr="003F740C">
        <w:rPr>
          <w:spacing w:val="-10"/>
        </w:rPr>
        <w:t xml:space="preserve"> </w:t>
      </w:r>
      <w:r w:rsidRPr="003F740C">
        <w:rPr>
          <w:spacing w:val="1"/>
        </w:rPr>
        <w:t>o</w:t>
      </w:r>
      <w:r w:rsidRPr="003F740C">
        <w:t>f</w:t>
      </w:r>
      <w:r w:rsidRPr="003F740C">
        <w:rPr>
          <w:spacing w:val="-3"/>
        </w:rPr>
        <w:t xml:space="preserve"> </w:t>
      </w:r>
      <w:r w:rsidRPr="003F740C">
        <w:rPr>
          <w:spacing w:val="-1"/>
        </w:rPr>
        <w:t>s</w:t>
      </w:r>
      <w:r w:rsidRPr="003F740C">
        <w:t>trat</w:t>
      </w:r>
      <w:r w:rsidRPr="003F740C">
        <w:rPr>
          <w:spacing w:val="3"/>
        </w:rPr>
        <w:t>e</w:t>
      </w:r>
      <w:r w:rsidRPr="003F740C">
        <w:rPr>
          <w:spacing w:val="-1"/>
        </w:rPr>
        <w:t>g</w:t>
      </w:r>
      <w:r w:rsidRPr="003F740C">
        <w:t>ies</w:t>
      </w:r>
      <w:r w:rsidRPr="003F740C">
        <w:rPr>
          <w:spacing w:val="-1"/>
        </w:rPr>
        <w:t>/</w:t>
      </w:r>
      <w:r w:rsidRPr="003F740C">
        <w:t>c</w:t>
      </w:r>
      <w:r w:rsidRPr="003F740C">
        <w:rPr>
          <w:spacing w:val="3"/>
        </w:rPr>
        <w:t>a</w:t>
      </w:r>
      <w:r w:rsidRPr="003F740C">
        <w:rPr>
          <w:spacing w:val="-1"/>
        </w:rPr>
        <w:t>m</w:t>
      </w:r>
      <w:r w:rsidRPr="003F740C">
        <w:rPr>
          <w:spacing w:val="1"/>
        </w:rPr>
        <w:t>p</w:t>
      </w:r>
      <w:r w:rsidRPr="003F740C">
        <w:t>a</w:t>
      </w:r>
      <w:r w:rsidRPr="003F740C">
        <w:rPr>
          <w:spacing w:val="2"/>
        </w:rPr>
        <w:t>i</w:t>
      </w:r>
      <w:r w:rsidRPr="003F740C">
        <w:rPr>
          <w:spacing w:val="-1"/>
        </w:rPr>
        <w:t>g</w:t>
      </w:r>
      <w:r w:rsidRPr="003F740C">
        <w:rPr>
          <w:spacing w:val="1"/>
        </w:rPr>
        <w:t>n</w:t>
      </w:r>
      <w:r w:rsidRPr="003F740C">
        <w:rPr>
          <w:spacing w:val="-1"/>
        </w:rPr>
        <w:t>s</w:t>
      </w:r>
      <w:r w:rsidRPr="003F740C">
        <w:t>.</w:t>
      </w:r>
    </w:p>
    <w:p w14:paraId="7E7F9BB2" w14:textId="77777777" w:rsidR="00996756" w:rsidRPr="003F740C" w:rsidRDefault="003F740C">
      <w:pPr>
        <w:spacing w:before="29"/>
        <w:ind w:left="194"/>
      </w:pPr>
      <w:r w:rsidRPr="003F740C">
        <w:pict w14:anchorId="444BF496">
          <v:group id="_x0000_s1033" style="position:absolute;left:0;text-align:left;margin-left:204.05pt;margin-top:-181.1pt;width:9.1pt;height:194.2pt;z-index:-251659776;mso-position-horizontal-relative:page" coordorigin="4081,-3622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081;top:-3622;width:182;height:245">
              <v:imagedata r:id="rId5" o:title=""/>
            </v:shape>
            <v:shape id="_x0000_s1047" type="#_x0000_t75" style="position:absolute;left:4081;top:-3363;width:182;height:245">
              <v:imagedata r:id="rId5" o:title=""/>
            </v:shape>
            <v:shape id="_x0000_s1046" type="#_x0000_t75" style="position:absolute;left:4081;top:-3104;width:182;height:245">
              <v:imagedata r:id="rId5" o:title=""/>
            </v:shape>
            <v:shape id="_x0000_s1045" type="#_x0000_t75" style="position:absolute;left:4081;top:-2842;width:182;height:245">
              <v:imagedata r:id="rId5" o:title=""/>
            </v:shape>
            <v:shape id="_x0000_s1044" type="#_x0000_t75" style="position:absolute;left:4081;top:-2583;width:182;height:245">
              <v:imagedata r:id="rId5" o:title=""/>
            </v:shape>
            <v:shape id="_x0000_s1043" type="#_x0000_t75" style="position:absolute;left:4081;top:-2323;width:182;height:245">
              <v:imagedata r:id="rId5" o:title=""/>
            </v:shape>
            <v:shape id="_x0000_s1042" type="#_x0000_t75" style="position:absolute;left:4081;top:-2062;width:182;height:245">
              <v:imagedata r:id="rId5" o:title=""/>
            </v:shape>
            <v:shape id="_x0000_s1041" type="#_x0000_t75" style="position:absolute;left:4081;top:-1803;width:182;height:245">
              <v:imagedata r:id="rId5" o:title=""/>
            </v:shape>
            <v:shape id="_x0000_s1040" type="#_x0000_t75" style="position:absolute;left:4081;top:-1543;width:182;height:245">
              <v:imagedata r:id="rId5" o:title=""/>
            </v:shape>
            <v:shape id="_x0000_s1039" type="#_x0000_t75" style="position:absolute;left:4081;top:-1282;width:182;height:245">
              <v:imagedata r:id="rId5" o:title=""/>
            </v:shape>
            <v:shape id="_x0000_s1038" type="#_x0000_t75" style="position:absolute;left:4081;top:-1023;width:182;height:245">
              <v:imagedata r:id="rId5" o:title=""/>
            </v:shape>
            <v:shape id="_x0000_s1037" type="#_x0000_t75" style="position:absolute;left:4081;top:-763;width:182;height:245">
              <v:imagedata r:id="rId5" o:title=""/>
            </v:shape>
            <v:shape id="_x0000_s1036" type="#_x0000_t75" style="position:absolute;left:4081;top:-502;width:182;height:245">
              <v:imagedata r:id="rId5" o:title=""/>
            </v:shape>
            <v:shape id="_x0000_s1035" type="#_x0000_t75" style="position:absolute;left:4081;top:-243;width:182;height:245">
              <v:imagedata r:id="rId5" o:title=""/>
            </v:shape>
            <v:shape id="_x0000_s1034" type="#_x0000_t75" style="position:absolute;left:4081;top:17;width:182;height:245">
              <v:imagedata r:id="rId5" o:title=""/>
            </v:shape>
            <w10:wrap anchorx="page"/>
          </v:group>
        </w:pict>
      </w:r>
      <w:r w:rsidRPr="003F740C">
        <w:rPr>
          <w:spacing w:val="2"/>
        </w:rPr>
        <w:t>S</w:t>
      </w:r>
      <w:r w:rsidRPr="003F740C">
        <w:rPr>
          <w:spacing w:val="3"/>
        </w:rPr>
        <w:t>e</w:t>
      </w:r>
      <w:r w:rsidRPr="003F740C">
        <w:rPr>
          <w:spacing w:val="4"/>
        </w:rPr>
        <w:t>t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 xml:space="preserve">g </w:t>
      </w:r>
      <w:r w:rsidRPr="003F740C">
        <w:rPr>
          <w:spacing w:val="4"/>
        </w:rPr>
        <w:t>t</w:t>
      </w:r>
      <w:r w:rsidRPr="003F740C">
        <w:rPr>
          <w:spacing w:val="1"/>
        </w:rPr>
        <w:t>h</w:t>
      </w:r>
      <w:r w:rsidRPr="003F740C">
        <w:t>e</w:t>
      </w:r>
      <w:r w:rsidRPr="003F740C">
        <w:rPr>
          <w:spacing w:val="6"/>
        </w:rPr>
        <w:t xml:space="preserve"> </w:t>
      </w:r>
      <w:r w:rsidRPr="003F740C">
        <w:rPr>
          <w:spacing w:val="2"/>
        </w:rPr>
        <w:t>s</w:t>
      </w:r>
      <w:r w:rsidRPr="003F740C">
        <w:rPr>
          <w:spacing w:val="3"/>
        </w:rPr>
        <w:t>cope</w:t>
      </w:r>
      <w:r w:rsidRPr="003F740C">
        <w:t xml:space="preserve">, </w:t>
      </w:r>
      <w:r w:rsidRPr="003F740C">
        <w:rPr>
          <w:spacing w:val="7"/>
        </w:rPr>
        <w:t>i</w:t>
      </w:r>
      <w:r w:rsidRPr="003F740C">
        <w:rPr>
          <w:spacing w:val="-1"/>
        </w:rPr>
        <w:t>m</w:t>
      </w:r>
      <w:r w:rsidRPr="003F740C">
        <w:rPr>
          <w:spacing w:val="6"/>
        </w:rPr>
        <w:t>p</w:t>
      </w:r>
      <w:r w:rsidRPr="003F740C">
        <w:rPr>
          <w:spacing w:val="2"/>
        </w:rPr>
        <w:t>l</w:t>
      </w:r>
      <w:r w:rsidRPr="003F740C">
        <w:rPr>
          <w:spacing w:val="5"/>
        </w:rPr>
        <w:t>e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1"/>
        </w:rPr>
        <w:t>n</w:t>
      </w:r>
      <w:r w:rsidRPr="003F740C">
        <w:rPr>
          <w:spacing w:val="4"/>
        </w:rPr>
        <w:t>t</w:t>
      </w:r>
      <w:r w:rsidRPr="003F740C">
        <w:rPr>
          <w:spacing w:val="3"/>
        </w:rPr>
        <w:t>a</w:t>
      </w:r>
      <w:r w:rsidRPr="003F740C">
        <w:rPr>
          <w:spacing w:val="2"/>
        </w:rPr>
        <w:t>ti</w:t>
      </w:r>
      <w:r w:rsidRPr="003F740C">
        <w:rPr>
          <w:spacing w:val="6"/>
        </w:rPr>
        <w:t>o</w:t>
      </w:r>
      <w:r w:rsidRPr="003F740C">
        <w:rPr>
          <w:spacing w:val="1"/>
        </w:rPr>
        <w:t>n</w:t>
      </w:r>
      <w:r w:rsidRPr="003F740C">
        <w:t>,</w:t>
      </w:r>
      <w:r w:rsidRPr="003F740C">
        <w:rPr>
          <w:spacing w:val="-5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5"/>
        </w:rPr>
        <w:t>a</w:t>
      </w:r>
      <w:r w:rsidRPr="003F740C">
        <w:rPr>
          <w:spacing w:val="3"/>
        </w:rPr>
        <w:t>n</w:t>
      </w:r>
      <w:r w:rsidRPr="003F740C">
        <w:rPr>
          <w:spacing w:val="5"/>
        </w:rPr>
        <w:t>a</w:t>
      </w:r>
      <w:r w:rsidRPr="003F740C">
        <w:rPr>
          <w:spacing w:val="1"/>
        </w:rPr>
        <w:t>g</w:t>
      </w:r>
      <w:r w:rsidRPr="003F740C">
        <w:rPr>
          <w:spacing w:val="5"/>
        </w:rPr>
        <w:t>e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t>t</w:t>
      </w:r>
      <w:r w:rsidRPr="003F740C">
        <w:rPr>
          <w:spacing w:val="7"/>
        </w:rPr>
        <w:t xml:space="preserve"> </w:t>
      </w:r>
      <w:r w:rsidRPr="003F740C">
        <w:t>&amp;</w:t>
      </w:r>
      <w:r w:rsidRPr="003F740C">
        <w:rPr>
          <w:spacing w:val="2"/>
        </w:rPr>
        <w:t xml:space="preserve"> </w:t>
      </w:r>
      <w:r w:rsidRPr="003F740C">
        <w:rPr>
          <w:spacing w:val="3"/>
        </w:rPr>
        <w:t>r</w:t>
      </w:r>
      <w:r w:rsidRPr="003F740C">
        <w:rPr>
          <w:spacing w:val="5"/>
        </w:rPr>
        <w:t>e</w:t>
      </w:r>
      <w:r w:rsidRPr="003F740C">
        <w:rPr>
          <w:spacing w:val="1"/>
        </w:rPr>
        <w:t>v</w:t>
      </w:r>
      <w:r w:rsidRPr="003F740C">
        <w:rPr>
          <w:spacing w:val="4"/>
        </w:rPr>
        <w:t>i</w:t>
      </w:r>
      <w:r w:rsidRPr="003F740C">
        <w:rPr>
          <w:spacing w:val="5"/>
        </w:rPr>
        <w:t>e</w:t>
      </w:r>
      <w:r w:rsidRPr="003F740C">
        <w:t>w</w:t>
      </w:r>
      <w:r w:rsidRPr="003F740C">
        <w:rPr>
          <w:spacing w:val="-2"/>
        </w:rPr>
        <w:t xml:space="preserve"> </w:t>
      </w:r>
      <w:r w:rsidRPr="003F740C">
        <w:rPr>
          <w:spacing w:val="6"/>
        </w:rPr>
        <w:t>o</w:t>
      </w:r>
      <w:r w:rsidRPr="003F740C">
        <w:t>f</w:t>
      </w:r>
      <w:r w:rsidRPr="003F740C">
        <w:rPr>
          <w:spacing w:val="6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3"/>
        </w:rPr>
        <w:t>a</w:t>
      </w:r>
      <w:r w:rsidRPr="003F740C">
        <w:rPr>
          <w:spacing w:val="5"/>
        </w:rPr>
        <w:t>r</w:t>
      </w:r>
      <w:r w:rsidRPr="003F740C">
        <w:rPr>
          <w:spacing w:val="1"/>
        </w:rPr>
        <w:t>k</w:t>
      </w:r>
      <w:r w:rsidRPr="003F740C">
        <w:rPr>
          <w:spacing w:val="3"/>
        </w:rPr>
        <w:t>e</w:t>
      </w:r>
      <w:r w:rsidRPr="003F740C">
        <w:rPr>
          <w:spacing w:val="4"/>
        </w:rPr>
        <w:t>ti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4"/>
        </w:rPr>
        <w:t xml:space="preserve"> </w:t>
      </w:r>
      <w:r w:rsidRPr="003F740C">
        <w:rPr>
          <w:spacing w:val="3"/>
        </w:rPr>
        <w:t>c</w:t>
      </w:r>
      <w:r w:rsidRPr="003F740C">
        <w:rPr>
          <w:spacing w:val="5"/>
        </w:rPr>
        <w:t>a</w:t>
      </w:r>
      <w:r w:rsidRPr="003F740C">
        <w:rPr>
          <w:spacing w:val="1"/>
        </w:rPr>
        <w:t>m</w:t>
      </w:r>
      <w:r w:rsidRPr="003F740C">
        <w:rPr>
          <w:spacing w:val="3"/>
        </w:rPr>
        <w:t>p</w:t>
      </w:r>
      <w:r w:rsidRPr="003F740C">
        <w:rPr>
          <w:spacing w:val="5"/>
        </w:rPr>
        <w:t>a</w:t>
      </w:r>
      <w:r w:rsidRPr="003F740C">
        <w:rPr>
          <w:spacing w:val="4"/>
        </w:rPr>
        <w:t>i</w:t>
      </w:r>
      <w:r w:rsidRPr="003F740C">
        <w:rPr>
          <w:spacing w:val="3"/>
        </w:rPr>
        <w:t>g</w:t>
      </w:r>
      <w:r w:rsidRPr="003F740C">
        <w:rPr>
          <w:spacing w:val="1"/>
        </w:rPr>
        <w:t>n</w:t>
      </w:r>
      <w:r w:rsidRPr="003F740C">
        <w:rPr>
          <w:spacing w:val="2"/>
        </w:rPr>
        <w:t>s</w:t>
      </w:r>
      <w:r w:rsidRPr="003F740C">
        <w:t>.</w:t>
      </w:r>
    </w:p>
    <w:p w14:paraId="0084E47E" w14:textId="77777777" w:rsidR="00996756" w:rsidRPr="003F740C" w:rsidRDefault="00996756">
      <w:pPr>
        <w:spacing w:before="11" w:line="280" w:lineRule="exact"/>
        <w:rPr>
          <w:sz w:val="28"/>
          <w:szCs w:val="28"/>
        </w:rPr>
      </w:pPr>
    </w:p>
    <w:p w14:paraId="053E6DC0" w14:textId="77777777" w:rsidR="00996756" w:rsidRPr="003F740C" w:rsidRDefault="003F740C">
      <w:pPr>
        <w:spacing w:line="220" w:lineRule="exact"/>
        <w:sectPr w:rsidR="00996756" w:rsidRPr="003F740C">
          <w:pgSz w:w="11920" w:h="16840"/>
          <w:pgMar w:top="860" w:right="440" w:bottom="280" w:left="560" w:header="720" w:footer="720" w:gutter="0"/>
          <w:cols w:num="2" w:space="720" w:equalWidth="0">
            <w:col w:w="2321" w:space="1200"/>
            <w:col w:w="7399"/>
          </w:cols>
        </w:sectPr>
      </w:pPr>
      <w:r w:rsidRPr="003F740C">
        <w:rPr>
          <w:spacing w:val="2"/>
          <w:position w:val="-1"/>
        </w:rPr>
        <w:t>K</w:t>
      </w:r>
      <w:r w:rsidRPr="003F740C">
        <w:rPr>
          <w:spacing w:val="3"/>
          <w:position w:val="-1"/>
        </w:rPr>
        <w:t>E</w:t>
      </w:r>
      <w:r w:rsidRPr="003F740C">
        <w:rPr>
          <w:position w:val="-1"/>
        </w:rPr>
        <w:t>Y</w:t>
      </w:r>
      <w:r w:rsidRPr="003F740C">
        <w:rPr>
          <w:spacing w:val="3"/>
          <w:position w:val="-1"/>
        </w:rPr>
        <w:t xml:space="preserve"> </w:t>
      </w:r>
      <w:r w:rsidRPr="003F740C">
        <w:rPr>
          <w:spacing w:val="2"/>
          <w:position w:val="-1"/>
        </w:rPr>
        <w:t>SK</w:t>
      </w:r>
      <w:r w:rsidRPr="003F740C">
        <w:rPr>
          <w:spacing w:val="5"/>
          <w:position w:val="-1"/>
        </w:rPr>
        <w:t>I</w:t>
      </w:r>
      <w:r w:rsidRPr="003F740C">
        <w:rPr>
          <w:spacing w:val="3"/>
          <w:position w:val="-1"/>
        </w:rPr>
        <w:t>LL</w:t>
      </w:r>
      <w:r w:rsidRPr="003F740C">
        <w:rPr>
          <w:position w:val="-1"/>
        </w:rPr>
        <w:t xml:space="preserve">S </w:t>
      </w:r>
      <w:r w:rsidRPr="003F740C">
        <w:rPr>
          <w:spacing w:val="2"/>
          <w:position w:val="-1"/>
        </w:rPr>
        <w:t>AN</w:t>
      </w:r>
      <w:r w:rsidRPr="003F740C">
        <w:rPr>
          <w:position w:val="-1"/>
        </w:rPr>
        <w:t>D</w:t>
      </w:r>
      <w:r w:rsidRPr="003F740C">
        <w:rPr>
          <w:spacing w:val="3"/>
          <w:position w:val="-1"/>
        </w:rPr>
        <w:t xml:space="preserve"> </w:t>
      </w:r>
      <w:r w:rsidRPr="003F740C">
        <w:rPr>
          <w:spacing w:val="4"/>
          <w:position w:val="-1"/>
        </w:rPr>
        <w:t>C</w:t>
      </w:r>
      <w:r w:rsidRPr="003F740C">
        <w:rPr>
          <w:spacing w:val="2"/>
          <w:position w:val="-1"/>
        </w:rPr>
        <w:t>O</w:t>
      </w:r>
      <w:r w:rsidRPr="003F740C">
        <w:rPr>
          <w:spacing w:val="3"/>
          <w:position w:val="-1"/>
        </w:rPr>
        <w:t>M</w:t>
      </w:r>
      <w:r w:rsidRPr="003F740C">
        <w:rPr>
          <w:spacing w:val="4"/>
          <w:position w:val="-1"/>
        </w:rPr>
        <w:t>P</w:t>
      </w:r>
      <w:r w:rsidRPr="003F740C">
        <w:rPr>
          <w:spacing w:val="5"/>
          <w:position w:val="-1"/>
        </w:rPr>
        <w:t>ET</w:t>
      </w:r>
      <w:r w:rsidRPr="003F740C">
        <w:rPr>
          <w:spacing w:val="3"/>
          <w:position w:val="-1"/>
        </w:rPr>
        <w:t>E</w:t>
      </w:r>
      <w:r w:rsidRPr="003F740C">
        <w:rPr>
          <w:spacing w:val="2"/>
          <w:position w:val="-1"/>
        </w:rPr>
        <w:t>N</w:t>
      </w:r>
      <w:r w:rsidRPr="003F740C">
        <w:rPr>
          <w:spacing w:val="1"/>
          <w:position w:val="-1"/>
        </w:rPr>
        <w:t>C</w:t>
      </w:r>
      <w:r w:rsidRPr="003F740C">
        <w:rPr>
          <w:spacing w:val="3"/>
          <w:position w:val="-1"/>
        </w:rPr>
        <w:t>IE</w:t>
      </w:r>
      <w:r w:rsidRPr="003F740C">
        <w:rPr>
          <w:position w:val="-1"/>
        </w:rPr>
        <w:t>S</w:t>
      </w:r>
    </w:p>
    <w:p w14:paraId="4705062A" w14:textId="77777777" w:rsidR="00996756" w:rsidRPr="003F740C" w:rsidRDefault="00996756">
      <w:pPr>
        <w:spacing w:before="2" w:line="260" w:lineRule="exact"/>
        <w:rPr>
          <w:sz w:val="26"/>
          <w:szCs w:val="26"/>
        </w:rPr>
        <w:sectPr w:rsidR="00996756" w:rsidRPr="003F740C">
          <w:type w:val="continuous"/>
          <w:pgSz w:w="11920" w:h="16840"/>
          <w:pgMar w:top="860" w:right="440" w:bottom="280" w:left="560" w:header="720" w:footer="720" w:gutter="0"/>
          <w:cols w:space="720"/>
        </w:sectPr>
      </w:pPr>
    </w:p>
    <w:p w14:paraId="26CA4D10" w14:textId="77777777" w:rsidR="00996756" w:rsidRPr="003F740C" w:rsidRDefault="00996756">
      <w:pPr>
        <w:spacing w:before="9" w:line="120" w:lineRule="exact"/>
        <w:rPr>
          <w:sz w:val="12"/>
          <w:szCs w:val="12"/>
        </w:rPr>
      </w:pPr>
    </w:p>
    <w:p w14:paraId="39FB2432" w14:textId="77777777" w:rsidR="00996756" w:rsidRPr="003F740C" w:rsidRDefault="00996756">
      <w:pPr>
        <w:spacing w:line="200" w:lineRule="exact"/>
      </w:pPr>
    </w:p>
    <w:p w14:paraId="72A873A5" w14:textId="77777777" w:rsidR="00996756" w:rsidRPr="003F740C" w:rsidRDefault="003F740C">
      <w:pPr>
        <w:ind w:left="107" w:right="-54"/>
      </w:pPr>
      <w:r w:rsidRPr="003F740C">
        <w:rPr>
          <w:spacing w:val="12"/>
        </w:rPr>
        <w:t>P</w:t>
      </w:r>
      <w:r w:rsidRPr="003F740C">
        <w:rPr>
          <w:spacing w:val="10"/>
        </w:rPr>
        <w:t>E</w:t>
      </w:r>
      <w:r w:rsidRPr="003F740C">
        <w:rPr>
          <w:spacing w:val="9"/>
        </w:rPr>
        <w:t>RS</w:t>
      </w:r>
      <w:r w:rsidRPr="003F740C">
        <w:rPr>
          <w:spacing w:val="10"/>
        </w:rPr>
        <w:t>ON</w:t>
      </w:r>
      <w:r w:rsidRPr="003F740C">
        <w:rPr>
          <w:spacing w:val="7"/>
        </w:rPr>
        <w:t>A</w:t>
      </w:r>
      <w:r w:rsidRPr="003F740C">
        <w:t>L</w:t>
      </w:r>
      <w:r w:rsidRPr="003F740C">
        <w:rPr>
          <w:spacing w:val="10"/>
        </w:rPr>
        <w:t xml:space="preserve"> D</w:t>
      </w:r>
      <w:r w:rsidRPr="003F740C">
        <w:rPr>
          <w:spacing w:val="8"/>
        </w:rPr>
        <w:t>E</w:t>
      </w:r>
      <w:r w:rsidRPr="003F740C">
        <w:rPr>
          <w:spacing w:val="13"/>
        </w:rPr>
        <w:t>T</w:t>
      </w:r>
      <w:r w:rsidRPr="003F740C">
        <w:rPr>
          <w:spacing w:val="7"/>
        </w:rPr>
        <w:t>A</w:t>
      </w:r>
      <w:r w:rsidRPr="003F740C">
        <w:rPr>
          <w:spacing w:val="10"/>
        </w:rPr>
        <w:t>I</w:t>
      </w:r>
      <w:r w:rsidRPr="003F740C">
        <w:rPr>
          <w:spacing w:val="8"/>
        </w:rPr>
        <w:t>L</w:t>
      </w:r>
      <w:r w:rsidRPr="003F740C">
        <w:t>S</w:t>
      </w:r>
    </w:p>
    <w:p w14:paraId="436966D8" w14:textId="77777777" w:rsidR="00996756" w:rsidRPr="003F740C" w:rsidRDefault="00996756">
      <w:pPr>
        <w:spacing w:before="16" w:line="220" w:lineRule="exact"/>
        <w:rPr>
          <w:sz w:val="22"/>
          <w:szCs w:val="22"/>
        </w:rPr>
      </w:pPr>
    </w:p>
    <w:p w14:paraId="0700F755" w14:textId="77777777" w:rsidR="003F740C" w:rsidRPr="003F740C" w:rsidRDefault="003F740C">
      <w:pPr>
        <w:ind w:left="107"/>
        <w:rPr>
          <w:rFonts w:ascii="Calibri" w:hAnsi="Calibri" w:cs="Calibri"/>
          <w:sz w:val="22"/>
          <w:szCs w:val="22"/>
        </w:rPr>
      </w:pPr>
      <w:r w:rsidRPr="003F740C">
        <w:rPr>
          <w:rFonts w:ascii="Calibri" w:hAnsi="Calibri" w:cs="Calibri"/>
          <w:sz w:val="22"/>
          <w:szCs w:val="22"/>
        </w:rPr>
        <w:t>Benedict Cooke</w:t>
      </w:r>
    </w:p>
    <w:p w14:paraId="0913144E" w14:textId="774401AB" w:rsidR="00996756" w:rsidRPr="003F740C" w:rsidRDefault="003F740C">
      <w:pPr>
        <w:ind w:left="107"/>
      </w:pPr>
      <w:r w:rsidRPr="003F740C">
        <w:rPr>
          <w:i/>
          <w:spacing w:val="1"/>
        </w:rPr>
        <w:t>3</w:t>
      </w:r>
      <w:r w:rsidRPr="003F740C">
        <w:rPr>
          <w:i/>
        </w:rPr>
        <w:t>4 A</w:t>
      </w:r>
      <w:r w:rsidRPr="003F740C">
        <w:rPr>
          <w:i/>
          <w:spacing w:val="1"/>
        </w:rPr>
        <w:t>n</w:t>
      </w:r>
      <w:r w:rsidRPr="003F740C">
        <w:rPr>
          <w:i/>
        </w:rPr>
        <w:t>ywhere</w:t>
      </w:r>
      <w:r w:rsidRPr="003F740C">
        <w:rPr>
          <w:i/>
          <w:spacing w:val="-8"/>
        </w:rPr>
        <w:t xml:space="preserve"> </w:t>
      </w:r>
      <w:r w:rsidRPr="003F740C">
        <w:rPr>
          <w:i/>
        </w:rPr>
        <w:t>R</w:t>
      </w:r>
      <w:r w:rsidRPr="003F740C">
        <w:rPr>
          <w:i/>
          <w:spacing w:val="-1"/>
        </w:rPr>
        <w:t>o</w:t>
      </w:r>
      <w:r w:rsidRPr="003F740C">
        <w:rPr>
          <w:i/>
          <w:spacing w:val="1"/>
        </w:rPr>
        <w:t>a</w:t>
      </w:r>
      <w:r w:rsidRPr="003F740C">
        <w:rPr>
          <w:i/>
        </w:rPr>
        <w:t>d</w:t>
      </w:r>
    </w:p>
    <w:p w14:paraId="3BFEB227" w14:textId="77777777" w:rsidR="00996756" w:rsidRPr="003F740C" w:rsidRDefault="003F740C">
      <w:pPr>
        <w:ind w:left="107"/>
      </w:pPr>
      <w:r w:rsidRPr="003F740C">
        <w:rPr>
          <w:i/>
          <w:spacing w:val="-1"/>
        </w:rPr>
        <w:t>C</w:t>
      </w:r>
      <w:r w:rsidRPr="003F740C">
        <w:rPr>
          <w:i/>
          <w:spacing w:val="1"/>
        </w:rPr>
        <w:t>o</w:t>
      </w:r>
      <w:r w:rsidRPr="003F740C">
        <w:rPr>
          <w:i/>
        </w:rPr>
        <w:t>v</w:t>
      </w:r>
      <w:r w:rsidRPr="003F740C">
        <w:rPr>
          <w:i/>
          <w:spacing w:val="1"/>
        </w:rPr>
        <w:t>en</w:t>
      </w:r>
      <w:r w:rsidRPr="003F740C">
        <w:rPr>
          <w:i/>
        </w:rPr>
        <w:t>t</w:t>
      </w:r>
      <w:r w:rsidRPr="003F740C">
        <w:rPr>
          <w:i/>
          <w:spacing w:val="-1"/>
        </w:rPr>
        <w:t>r</w:t>
      </w:r>
      <w:r w:rsidRPr="003F740C">
        <w:rPr>
          <w:i/>
        </w:rPr>
        <w:t>y</w:t>
      </w:r>
    </w:p>
    <w:p w14:paraId="35055663" w14:textId="77777777" w:rsidR="00996756" w:rsidRPr="003F740C" w:rsidRDefault="003F740C">
      <w:pPr>
        <w:ind w:left="107"/>
      </w:pPr>
      <w:r w:rsidRPr="003F740C">
        <w:rPr>
          <w:i/>
          <w:spacing w:val="-1"/>
        </w:rPr>
        <w:t>C</w:t>
      </w:r>
      <w:r w:rsidRPr="003F740C">
        <w:rPr>
          <w:i/>
        </w:rPr>
        <w:t>V6</w:t>
      </w:r>
      <w:r w:rsidRPr="003F740C">
        <w:rPr>
          <w:i/>
          <w:spacing w:val="-3"/>
        </w:rPr>
        <w:t xml:space="preserve"> </w:t>
      </w:r>
      <w:r w:rsidRPr="003F740C">
        <w:rPr>
          <w:i/>
          <w:spacing w:val="1"/>
        </w:rPr>
        <w:t>7</w:t>
      </w:r>
      <w:r w:rsidRPr="003F740C">
        <w:rPr>
          <w:i/>
        </w:rPr>
        <w:t>RF</w:t>
      </w:r>
    </w:p>
    <w:p w14:paraId="28CFF419" w14:textId="77777777" w:rsidR="00996756" w:rsidRPr="003F740C" w:rsidRDefault="00996756">
      <w:pPr>
        <w:spacing w:before="8" w:line="220" w:lineRule="exact"/>
        <w:rPr>
          <w:sz w:val="22"/>
          <w:szCs w:val="22"/>
        </w:rPr>
      </w:pPr>
    </w:p>
    <w:p w14:paraId="4CD43EA5" w14:textId="77777777" w:rsidR="00996756" w:rsidRPr="003F740C" w:rsidRDefault="003F740C">
      <w:pPr>
        <w:ind w:left="107"/>
      </w:pPr>
      <w:r w:rsidRPr="003F740C">
        <w:rPr>
          <w:i/>
        </w:rPr>
        <w:t>T:</w:t>
      </w:r>
      <w:r w:rsidRPr="003F740C">
        <w:rPr>
          <w:i/>
          <w:spacing w:val="-1"/>
        </w:rPr>
        <w:t xml:space="preserve"> </w:t>
      </w:r>
      <w:r w:rsidRPr="003F740C">
        <w:rPr>
          <w:i/>
          <w:spacing w:val="1"/>
        </w:rPr>
        <w:t>024</w:t>
      </w:r>
      <w:r w:rsidRPr="003F740C">
        <w:rPr>
          <w:i/>
          <w:spacing w:val="-1"/>
        </w:rPr>
        <w:t>7</w:t>
      </w:r>
      <w:r w:rsidRPr="003F740C">
        <w:rPr>
          <w:i/>
        </w:rPr>
        <w:t>6</w:t>
      </w:r>
      <w:r w:rsidRPr="003F740C">
        <w:rPr>
          <w:i/>
          <w:spacing w:val="-4"/>
        </w:rPr>
        <w:t xml:space="preserve"> </w:t>
      </w:r>
      <w:r w:rsidRPr="003F740C">
        <w:rPr>
          <w:i/>
          <w:spacing w:val="-1"/>
        </w:rPr>
        <w:t>8</w:t>
      </w:r>
      <w:r w:rsidRPr="003F740C">
        <w:rPr>
          <w:i/>
          <w:spacing w:val="1"/>
        </w:rPr>
        <w:t>8</w:t>
      </w:r>
      <w:r w:rsidRPr="003F740C">
        <w:rPr>
          <w:i/>
        </w:rPr>
        <w:t>8</w:t>
      </w:r>
      <w:r w:rsidRPr="003F740C">
        <w:rPr>
          <w:i/>
          <w:spacing w:val="-2"/>
        </w:rPr>
        <w:t xml:space="preserve"> </w:t>
      </w:r>
      <w:r w:rsidRPr="003F740C">
        <w:rPr>
          <w:i/>
          <w:spacing w:val="-1"/>
        </w:rPr>
        <w:t>5</w:t>
      </w:r>
      <w:r w:rsidRPr="003F740C">
        <w:rPr>
          <w:i/>
          <w:spacing w:val="1"/>
        </w:rPr>
        <w:t>54</w:t>
      </w:r>
      <w:r w:rsidRPr="003F740C">
        <w:rPr>
          <w:i/>
        </w:rPr>
        <w:t>4</w:t>
      </w:r>
    </w:p>
    <w:p w14:paraId="05741870" w14:textId="77777777" w:rsidR="00996756" w:rsidRPr="003F740C" w:rsidRDefault="003F740C">
      <w:pPr>
        <w:ind w:left="107"/>
      </w:pPr>
      <w:r w:rsidRPr="003F740C">
        <w:rPr>
          <w:i/>
        </w:rPr>
        <w:t>M:</w:t>
      </w:r>
      <w:r w:rsidRPr="003F740C">
        <w:rPr>
          <w:i/>
          <w:spacing w:val="-1"/>
        </w:rPr>
        <w:t xml:space="preserve"> </w:t>
      </w:r>
      <w:r w:rsidRPr="003F740C">
        <w:rPr>
          <w:i/>
          <w:spacing w:val="1"/>
        </w:rPr>
        <w:t>088</w:t>
      </w:r>
      <w:r w:rsidRPr="003F740C">
        <w:rPr>
          <w:i/>
        </w:rPr>
        <w:t>7</w:t>
      </w:r>
      <w:r w:rsidRPr="003F740C">
        <w:rPr>
          <w:i/>
          <w:spacing w:val="-4"/>
        </w:rPr>
        <w:t xml:space="preserve"> </w:t>
      </w:r>
      <w:r w:rsidRPr="003F740C">
        <w:rPr>
          <w:i/>
          <w:spacing w:val="1"/>
        </w:rPr>
        <w:t>22</w:t>
      </w:r>
      <w:r w:rsidRPr="003F740C">
        <w:rPr>
          <w:i/>
        </w:rPr>
        <w:t>2</w:t>
      </w:r>
      <w:r w:rsidRPr="003F740C">
        <w:rPr>
          <w:i/>
          <w:spacing w:val="-4"/>
        </w:rPr>
        <w:t xml:space="preserve"> </w:t>
      </w:r>
      <w:r w:rsidRPr="003F740C">
        <w:rPr>
          <w:i/>
          <w:spacing w:val="1"/>
        </w:rPr>
        <w:t>9</w:t>
      </w:r>
      <w:r w:rsidRPr="003F740C">
        <w:rPr>
          <w:i/>
          <w:spacing w:val="-1"/>
        </w:rPr>
        <w:t>9</w:t>
      </w:r>
      <w:r w:rsidRPr="003F740C">
        <w:rPr>
          <w:i/>
          <w:spacing w:val="1"/>
        </w:rPr>
        <w:t>9</w:t>
      </w:r>
      <w:r w:rsidRPr="003F740C">
        <w:rPr>
          <w:i/>
        </w:rPr>
        <w:t>9</w:t>
      </w:r>
    </w:p>
    <w:p w14:paraId="51DA21A8" w14:textId="521BD43C" w:rsidR="00996756" w:rsidRPr="003F740C" w:rsidRDefault="003F740C">
      <w:pPr>
        <w:ind w:left="107"/>
      </w:pPr>
      <w:r w:rsidRPr="003F740C">
        <w:rPr>
          <w:i/>
          <w:spacing w:val="1"/>
        </w:rPr>
        <w:t>E</w:t>
      </w:r>
      <w:r w:rsidRPr="003F740C">
        <w:rPr>
          <w:i/>
        </w:rPr>
        <w:t>:</w:t>
      </w:r>
      <w:r w:rsidRPr="003F740C">
        <w:rPr>
          <w:i/>
          <w:spacing w:val="-2"/>
        </w:rPr>
        <w:t xml:space="preserve"> </w:t>
      </w:r>
      <w:r w:rsidRPr="003F740C">
        <w:rPr>
          <w:i/>
          <w:spacing w:val="-49"/>
        </w:rPr>
        <w:t xml:space="preserve"> </w:t>
      </w:r>
      <w:hyperlink r:id="rId6" w:history="1">
        <w:r w:rsidRPr="003F740C">
          <w:rPr>
            <w:rStyle w:val="Hyperlink"/>
            <w:i/>
            <w:color w:val="auto"/>
            <w:spacing w:val="1"/>
          </w:rPr>
          <w:t>cooke@gmail.com</w:t>
        </w:r>
      </w:hyperlink>
    </w:p>
    <w:p w14:paraId="384A00E0" w14:textId="77777777" w:rsidR="00996756" w:rsidRPr="003F740C" w:rsidRDefault="00996756">
      <w:pPr>
        <w:spacing w:before="11" w:line="220" w:lineRule="exact"/>
        <w:rPr>
          <w:sz w:val="22"/>
          <w:szCs w:val="22"/>
        </w:rPr>
      </w:pPr>
    </w:p>
    <w:p w14:paraId="0A1058DC" w14:textId="77777777" w:rsidR="00996756" w:rsidRPr="003F740C" w:rsidRDefault="003F740C">
      <w:pPr>
        <w:ind w:left="107"/>
      </w:pPr>
      <w:r w:rsidRPr="003F740C">
        <w:rPr>
          <w:i/>
        </w:rPr>
        <w:t>DO</w:t>
      </w:r>
      <w:r w:rsidRPr="003F740C">
        <w:rPr>
          <w:i/>
          <w:spacing w:val="1"/>
        </w:rPr>
        <w:t>B</w:t>
      </w:r>
      <w:r w:rsidRPr="003F740C">
        <w:rPr>
          <w:i/>
        </w:rPr>
        <w:t>:</w:t>
      </w:r>
      <w:r w:rsidRPr="003F740C">
        <w:rPr>
          <w:i/>
          <w:spacing w:val="-4"/>
        </w:rPr>
        <w:t xml:space="preserve"> </w:t>
      </w:r>
      <w:r w:rsidRPr="003F740C">
        <w:rPr>
          <w:i/>
          <w:spacing w:val="1"/>
        </w:rPr>
        <w:t>12</w:t>
      </w:r>
      <w:r w:rsidRPr="003F740C">
        <w:rPr>
          <w:i/>
        </w:rPr>
        <w:t>/</w:t>
      </w:r>
      <w:r w:rsidRPr="003F740C">
        <w:rPr>
          <w:i/>
          <w:spacing w:val="3"/>
        </w:rPr>
        <w:t>0</w:t>
      </w:r>
      <w:r w:rsidRPr="003F740C">
        <w:rPr>
          <w:i/>
          <w:spacing w:val="1"/>
        </w:rPr>
        <w:t>9</w:t>
      </w:r>
      <w:r w:rsidRPr="003F740C">
        <w:rPr>
          <w:i/>
        </w:rPr>
        <w:t>/</w:t>
      </w:r>
      <w:r w:rsidRPr="003F740C">
        <w:rPr>
          <w:i/>
          <w:spacing w:val="-1"/>
        </w:rPr>
        <w:t>1</w:t>
      </w:r>
      <w:r w:rsidRPr="003F740C">
        <w:rPr>
          <w:i/>
          <w:spacing w:val="1"/>
        </w:rPr>
        <w:t>98</w:t>
      </w:r>
      <w:r w:rsidRPr="003F740C">
        <w:rPr>
          <w:i/>
        </w:rPr>
        <w:t>5</w:t>
      </w:r>
    </w:p>
    <w:p w14:paraId="302DAE57" w14:textId="77777777" w:rsidR="00996756" w:rsidRPr="003F740C" w:rsidRDefault="003F740C">
      <w:pPr>
        <w:ind w:left="107"/>
      </w:pPr>
      <w:r w:rsidRPr="003F740C">
        <w:rPr>
          <w:i/>
        </w:rPr>
        <w:t>Dr</w:t>
      </w:r>
      <w:r w:rsidRPr="003F740C">
        <w:rPr>
          <w:i/>
          <w:spacing w:val="-1"/>
        </w:rPr>
        <w:t>i</w:t>
      </w:r>
      <w:r w:rsidRPr="003F740C">
        <w:rPr>
          <w:i/>
        </w:rPr>
        <w:t>vi</w:t>
      </w:r>
      <w:r w:rsidRPr="003F740C">
        <w:rPr>
          <w:i/>
          <w:spacing w:val="1"/>
        </w:rPr>
        <w:t>n</w:t>
      </w:r>
      <w:r w:rsidRPr="003F740C">
        <w:rPr>
          <w:i/>
        </w:rPr>
        <w:t>g</w:t>
      </w:r>
      <w:r w:rsidRPr="003F740C">
        <w:rPr>
          <w:i/>
          <w:spacing w:val="-5"/>
        </w:rPr>
        <w:t xml:space="preserve"> </w:t>
      </w:r>
      <w:r w:rsidRPr="003F740C">
        <w:rPr>
          <w:i/>
        </w:rPr>
        <w:t>lice</w:t>
      </w:r>
      <w:r w:rsidRPr="003F740C">
        <w:rPr>
          <w:i/>
          <w:spacing w:val="1"/>
        </w:rPr>
        <w:t>n</w:t>
      </w:r>
      <w:r w:rsidRPr="003F740C">
        <w:rPr>
          <w:i/>
          <w:spacing w:val="-1"/>
        </w:rPr>
        <w:t>s</w:t>
      </w:r>
      <w:r w:rsidRPr="003F740C">
        <w:rPr>
          <w:i/>
        </w:rPr>
        <w:t>e:</w:t>
      </w:r>
      <w:r w:rsidRPr="003F740C">
        <w:rPr>
          <w:i/>
          <w:spacing w:val="45"/>
        </w:rPr>
        <w:t xml:space="preserve"> </w:t>
      </w:r>
      <w:r w:rsidRPr="003F740C">
        <w:rPr>
          <w:i/>
        </w:rPr>
        <w:t>Yes</w:t>
      </w:r>
    </w:p>
    <w:p w14:paraId="6385FED8" w14:textId="77777777" w:rsidR="00996756" w:rsidRPr="003F740C" w:rsidRDefault="003F740C">
      <w:pPr>
        <w:spacing w:line="220" w:lineRule="exact"/>
        <w:ind w:left="107"/>
      </w:pPr>
      <w:r w:rsidRPr="003F740C">
        <w:rPr>
          <w:i/>
          <w:spacing w:val="-1"/>
        </w:rPr>
        <w:t>N</w:t>
      </w:r>
      <w:r w:rsidRPr="003F740C">
        <w:rPr>
          <w:i/>
          <w:spacing w:val="1"/>
        </w:rPr>
        <w:t>a</w:t>
      </w:r>
      <w:r w:rsidRPr="003F740C">
        <w:rPr>
          <w:i/>
        </w:rPr>
        <w:t>ti</w:t>
      </w:r>
      <w:r w:rsidRPr="003F740C">
        <w:rPr>
          <w:i/>
          <w:spacing w:val="1"/>
        </w:rPr>
        <w:t>ona</w:t>
      </w:r>
      <w:r w:rsidRPr="003F740C">
        <w:rPr>
          <w:i/>
        </w:rPr>
        <w:t>lity:</w:t>
      </w:r>
      <w:r w:rsidRPr="003F740C">
        <w:rPr>
          <w:i/>
          <w:spacing w:val="-9"/>
        </w:rPr>
        <w:t xml:space="preserve"> </w:t>
      </w:r>
      <w:r w:rsidRPr="003F740C">
        <w:rPr>
          <w:i/>
        </w:rPr>
        <w:t>B</w:t>
      </w:r>
      <w:r w:rsidRPr="003F740C">
        <w:rPr>
          <w:i/>
          <w:spacing w:val="-1"/>
        </w:rPr>
        <w:t>r</w:t>
      </w:r>
      <w:r w:rsidRPr="003F740C">
        <w:rPr>
          <w:i/>
        </w:rPr>
        <w:t>iti</w:t>
      </w:r>
      <w:r w:rsidRPr="003F740C">
        <w:rPr>
          <w:i/>
          <w:spacing w:val="-1"/>
        </w:rPr>
        <w:t>s</w:t>
      </w:r>
      <w:r w:rsidRPr="003F740C">
        <w:rPr>
          <w:i/>
        </w:rPr>
        <w:t>h</w:t>
      </w:r>
    </w:p>
    <w:p w14:paraId="268E8A00" w14:textId="77777777" w:rsidR="00996756" w:rsidRPr="003F740C" w:rsidRDefault="003F740C">
      <w:pPr>
        <w:spacing w:before="33" w:line="270" w:lineRule="auto"/>
        <w:ind w:left="194" w:right="1628"/>
      </w:pPr>
      <w:r w:rsidRPr="003F740C">
        <w:br w:type="column"/>
      </w:r>
      <w:r w:rsidRPr="003F740C">
        <w:rPr>
          <w:spacing w:val="3"/>
        </w:rPr>
        <w:t>E</w:t>
      </w:r>
      <w:r w:rsidRPr="003F740C">
        <w:rPr>
          <w:spacing w:val="1"/>
        </w:rPr>
        <w:t>x</w:t>
      </w:r>
      <w:r w:rsidRPr="003F740C">
        <w:rPr>
          <w:spacing w:val="3"/>
        </w:rPr>
        <w:t>pe</w:t>
      </w:r>
      <w:r w:rsidRPr="003F740C">
        <w:rPr>
          <w:spacing w:val="5"/>
        </w:rPr>
        <w:t>r</w:t>
      </w:r>
      <w:r w:rsidRPr="003F740C">
        <w:rPr>
          <w:spacing w:val="2"/>
        </w:rPr>
        <w:t>i</w:t>
      </w:r>
      <w:r w:rsidRPr="003F740C">
        <w:rPr>
          <w:spacing w:val="5"/>
        </w:rPr>
        <w:t>e</w:t>
      </w:r>
      <w:r w:rsidRPr="003F740C">
        <w:rPr>
          <w:spacing w:val="1"/>
        </w:rPr>
        <w:t>n</w:t>
      </w:r>
      <w:r w:rsidRPr="003F740C">
        <w:rPr>
          <w:spacing w:val="5"/>
        </w:rPr>
        <w:t>c</w:t>
      </w:r>
      <w:r w:rsidRPr="003F740C">
        <w:t>e</w:t>
      </w:r>
      <w:r w:rsidRPr="003F740C">
        <w:rPr>
          <w:spacing w:val="-4"/>
        </w:rPr>
        <w:t xml:space="preserve"> </w:t>
      </w:r>
      <w:r w:rsidRPr="003F740C">
        <w:rPr>
          <w:spacing w:val="6"/>
        </w:rPr>
        <w:t>o</w:t>
      </w:r>
      <w:r w:rsidRPr="003F740C">
        <w:t>f</w:t>
      </w:r>
      <w:r w:rsidRPr="003F740C">
        <w:rPr>
          <w:spacing w:val="1"/>
        </w:rPr>
        <w:t xml:space="preserve"> </w:t>
      </w:r>
      <w:r w:rsidRPr="003F740C">
        <w:rPr>
          <w:spacing w:val="5"/>
        </w:rPr>
        <w:t>e</w:t>
      </w:r>
      <w:r w:rsidRPr="003F740C">
        <w:rPr>
          <w:spacing w:val="1"/>
        </w:rPr>
        <w:t>x</w:t>
      </w:r>
      <w:r w:rsidRPr="003F740C">
        <w:rPr>
          <w:spacing w:val="3"/>
        </w:rPr>
        <w:t>e</w:t>
      </w:r>
      <w:r w:rsidRPr="003F740C">
        <w:rPr>
          <w:spacing w:val="5"/>
        </w:rPr>
        <w:t>c</w:t>
      </w:r>
      <w:r w:rsidRPr="003F740C">
        <w:rPr>
          <w:spacing w:val="3"/>
        </w:rPr>
        <w:t>u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4"/>
        </w:rPr>
        <w:t xml:space="preserve"> </w:t>
      </w:r>
      <w:r w:rsidRPr="003F740C">
        <w:t>a</w:t>
      </w:r>
      <w:r w:rsidRPr="003F740C">
        <w:rPr>
          <w:spacing w:val="7"/>
        </w:rPr>
        <w:t xml:space="preserve"> </w:t>
      </w:r>
      <w:r w:rsidRPr="003F740C">
        <w:rPr>
          <w:spacing w:val="4"/>
        </w:rPr>
        <w:t>s</w:t>
      </w:r>
      <w:r w:rsidRPr="003F740C">
        <w:rPr>
          <w:spacing w:val="1"/>
        </w:rPr>
        <w:t>u</w:t>
      </w:r>
      <w:r w:rsidRPr="003F740C">
        <w:rPr>
          <w:spacing w:val="3"/>
        </w:rPr>
        <w:t>cc</w:t>
      </w:r>
      <w:r w:rsidRPr="003F740C">
        <w:rPr>
          <w:spacing w:val="5"/>
        </w:rPr>
        <w:t>e</w:t>
      </w:r>
      <w:r w:rsidRPr="003F740C">
        <w:rPr>
          <w:spacing w:val="4"/>
        </w:rPr>
        <w:t>ss</w:t>
      </w:r>
      <w:r w:rsidRPr="003F740C">
        <w:rPr>
          <w:spacing w:val="3"/>
        </w:rPr>
        <w:t>f</w:t>
      </w:r>
      <w:r w:rsidRPr="003F740C">
        <w:rPr>
          <w:spacing w:val="1"/>
        </w:rPr>
        <w:t>u</w:t>
      </w:r>
      <w:r w:rsidRPr="003F740C">
        <w:t>l</w:t>
      </w:r>
      <w:r w:rsidRPr="003F740C">
        <w:rPr>
          <w:spacing w:val="1"/>
        </w:rPr>
        <w:t xml:space="preserve"> </w:t>
      </w:r>
      <w:r w:rsidRPr="003F740C">
        <w:t>w</w:t>
      </w:r>
      <w:r w:rsidRPr="003F740C">
        <w:rPr>
          <w:spacing w:val="3"/>
        </w:rPr>
        <w:t>eb</w:t>
      </w:r>
      <w:r w:rsidRPr="003F740C">
        <w:rPr>
          <w:spacing w:val="4"/>
        </w:rPr>
        <w:t>s</w:t>
      </w:r>
      <w:r w:rsidRPr="003F740C">
        <w:rPr>
          <w:spacing w:val="2"/>
        </w:rPr>
        <w:t>it</w:t>
      </w:r>
      <w:r w:rsidRPr="003F740C">
        <w:t>e</w:t>
      </w:r>
      <w:r w:rsidRPr="003F740C">
        <w:rPr>
          <w:spacing w:val="4"/>
        </w:rPr>
        <w:t xml:space="preserve"> </w:t>
      </w:r>
      <w:r w:rsidRPr="003F740C">
        <w:rPr>
          <w:spacing w:val="1"/>
        </w:rPr>
        <w:t>m</w:t>
      </w:r>
      <w:r w:rsidRPr="003F740C">
        <w:rPr>
          <w:spacing w:val="3"/>
        </w:rPr>
        <w:t>a</w:t>
      </w:r>
      <w:r w:rsidRPr="003F740C">
        <w:rPr>
          <w:spacing w:val="5"/>
        </w:rPr>
        <w:t>r</w:t>
      </w:r>
      <w:r w:rsidRPr="003F740C">
        <w:rPr>
          <w:spacing w:val="1"/>
        </w:rPr>
        <w:t>k</w:t>
      </w:r>
      <w:r w:rsidRPr="003F740C">
        <w:rPr>
          <w:spacing w:val="3"/>
        </w:rPr>
        <w:t>e</w:t>
      </w:r>
      <w:r w:rsidRPr="003F740C">
        <w:rPr>
          <w:spacing w:val="4"/>
        </w:rPr>
        <w:t>ti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2"/>
        </w:rPr>
        <w:t xml:space="preserve"> </w:t>
      </w:r>
      <w:r w:rsidRPr="003F740C">
        <w:rPr>
          <w:spacing w:val="3"/>
        </w:rPr>
        <w:t>c</w:t>
      </w:r>
      <w:r w:rsidRPr="003F740C">
        <w:rPr>
          <w:spacing w:val="5"/>
        </w:rPr>
        <w:t>a</w:t>
      </w:r>
      <w:r w:rsidRPr="003F740C">
        <w:rPr>
          <w:spacing w:val="1"/>
        </w:rPr>
        <w:t>m</w:t>
      </w:r>
      <w:r w:rsidRPr="003F740C">
        <w:rPr>
          <w:spacing w:val="3"/>
        </w:rPr>
        <w:t>pa</w:t>
      </w:r>
      <w:r w:rsidRPr="003F740C">
        <w:rPr>
          <w:spacing w:val="4"/>
        </w:rPr>
        <w:t>i</w:t>
      </w:r>
      <w:r w:rsidRPr="003F740C">
        <w:rPr>
          <w:spacing w:val="3"/>
        </w:rPr>
        <w:t>g</w:t>
      </w:r>
      <w:r w:rsidRPr="003F740C">
        <w:rPr>
          <w:spacing w:val="1"/>
        </w:rPr>
        <w:t>n</w:t>
      </w:r>
      <w:r w:rsidRPr="003F740C">
        <w:t xml:space="preserve">. </w:t>
      </w:r>
      <w:r w:rsidRPr="003F740C">
        <w:rPr>
          <w:spacing w:val="2"/>
        </w:rPr>
        <w:t>St</w:t>
      </w:r>
      <w:r w:rsidRPr="003F740C">
        <w:rPr>
          <w:spacing w:val="3"/>
        </w:rPr>
        <w:t>r</w:t>
      </w:r>
      <w:r w:rsidRPr="003F740C">
        <w:rPr>
          <w:spacing w:val="6"/>
        </w:rPr>
        <w:t>o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3"/>
        </w:rPr>
        <w:t xml:space="preserve"> </w:t>
      </w:r>
      <w:r w:rsidRPr="003F740C">
        <w:rPr>
          <w:spacing w:val="2"/>
        </w:rPr>
        <w:t>l</w:t>
      </w:r>
      <w:r w:rsidRPr="003F740C">
        <w:rPr>
          <w:spacing w:val="3"/>
        </w:rPr>
        <w:t>eade</w:t>
      </w:r>
      <w:r w:rsidRPr="003F740C">
        <w:rPr>
          <w:spacing w:val="5"/>
        </w:rPr>
        <w:t>r</w:t>
      </w:r>
      <w:r w:rsidRPr="003F740C">
        <w:rPr>
          <w:spacing w:val="4"/>
        </w:rPr>
        <w:t>s</w:t>
      </w:r>
      <w:r w:rsidRPr="003F740C">
        <w:rPr>
          <w:spacing w:val="1"/>
        </w:rPr>
        <w:t>h</w:t>
      </w:r>
      <w:r w:rsidRPr="003F740C">
        <w:rPr>
          <w:spacing w:val="2"/>
        </w:rPr>
        <w:t>i</w:t>
      </w:r>
      <w:r w:rsidRPr="003F740C">
        <w:t>p</w:t>
      </w:r>
      <w:r w:rsidRPr="003F740C">
        <w:rPr>
          <w:spacing w:val="-2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5"/>
        </w:rPr>
        <w:t xml:space="preserve"> </w:t>
      </w:r>
      <w:r w:rsidRPr="003F740C">
        <w:rPr>
          <w:spacing w:val="3"/>
        </w:rPr>
        <w:t>con</w:t>
      </w:r>
      <w:r w:rsidRPr="003F740C">
        <w:rPr>
          <w:spacing w:val="4"/>
        </w:rPr>
        <w:t>s</w:t>
      </w:r>
      <w:r w:rsidRPr="003F740C">
        <w:rPr>
          <w:spacing w:val="3"/>
        </w:rPr>
        <w:t>en</w:t>
      </w:r>
      <w:r w:rsidRPr="003F740C">
        <w:rPr>
          <w:spacing w:val="4"/>
        </w:rPr>
        <w:t>s</w:t>
      </w:r>
      <w:r w:rsidRPr="003F740C">
        <w:rPr>
          <w:spacing w:val="1"/>
        </w:rPr>
        <w:t>u</w:t>
      </w:r>
      <w:r w:rsidRPr="003F740C">
        <w:t>s</w:t>
      </w:r>
      <w:r w:rsidRPr="003F740C">
        <w:rPr>
          <w:spacing w:val="-1"/>
        </w:rPr>
        <w:t xml:space="preserve"> </w:t>
      </w:r>
      <w:r w:rsidRPr="003F740C">
        <w:rPr>
          <w:spacing w:val="3"/>
        </w:rPr>
        <w:t>bu</w:t>
      </w:r>
      <w:r w:rsidRPr="003F740C">
        <w:rPr>
          <w:spacing w:val="2"/>
        </w:rPr>
        <w:t>il</w:t>
      </w:r>
      <w:r w:rsidRPr="003F740C">
        <w:rPr>
          <w:spacing w:val="3"/>
        </w:rPr>
        <w:t>d</w:t>
      </w:r>
      <w:r w:rsidRPr="003F740C">
        <w:rPr>
          <w:spacing w:val="4"/>
        </w:rPr>
        <w:t>i</w:t>
      </w:r>
      <w:r w:rsidRPr="003F740C">
        <w:rPr>
          <w:spacing w:val="3"/>
        </w:rPr>
        <w:t>n</w:t>
      </w:r>
      <w:r w:rsidRPr="003F740C">
        <w:t>g</w:t>
      </w:r>
      <w:r w:rsidRPr="003F740C">
        <w:rPr>
          <w:spacing w:val="-1"/>
        </w:rPr>
        <w:t xml:space="preserve"> </w:t>
      </w:r>
      <w:r w:rsidRPr="003F740C">
        <w:rPr>
          <w:spacing w:val="4"/>
        </w:rPr>
        <w:t>s</w:t>
      </w:r>
      <w:r w:rsidRPr="003F740C">
        <w:rPr>
          <w:spacing w:val="1"/>
        </w:rPr>
        <w:t>k</w:t>
      </w:r>
      <w:r w:rsidRPr="003F740C">
        <w:rPr>
          <w:spacing w:val="4"/>
        </w:rPr>
        <w:t>i</w:t>
      </w:r>
      <w:r w:rsidRPr="003F740C">
        <w:rPr>
          <w:spacing w:val="2"/>
        </w:rPr>
        <w:t>l</w:t>
      </w:r>
      <w:r w:rsidRPr="003F740C">
        <w:rPr>
          <w:spacing w:val="4"/>
        </w:rPr>
        <w:t>l</w:t>
      </w:r>
      <w:r w:rsidRPr="003F740C">
        <w:rPr>
          <w:spacing w:val="2"/>
        </w:rPr>
        <w:t>s</w:t>
      </w:r>
      <w:r w:rsidRPr="003F740C">
        <w:t>.</w:t>
      </w:r>
    </w:p>
    <w:p w14:paraId="4550DA32" w14:textId="77777777" w:rsidR="00996756" w:rsidRPr="003F740C" w:rsidRDefault="003F740C">
      <w:pPr>
        <w:spacing w:before="1"/>
        <w:ind w:left="194"/>
      </w:pPr>
      <w:r w:rsidRPr="003F740C">
        <w:rPr>
          <w:spacing w:val="5"/>
        </w:rPr>
        <w:t>T</w:t>
      </w:r>
      <w:r w:rsidRPr="003F740C">
        <w:rPr>
          <w:spacing w:val="3"/>
        </w:rPr>
        <w:t>rac</w:t>
      </w:r>
      <w:r w:rsidRPr="003F740C">
        <w:t>k</w:t>
      </w:r>
      <w:r w:rsidRPr="003F740C">
        <w:rPr>
          <w:spacing w:val="-1"/>
        </w:rPr>
        <w:t xml:space="preserve"> </w:t>
      </w:r>
      <w:r w:rsidRPr="003F740C">
        <w:rPr>
          <w:spacing w:val="3"/>
        </w:rPr>
        <w:t>recor</w:t>
      </w:r>
      <w:r w:rsidRPr="003F740C">
        <w:t>d</w:t>
      </w:r>
      <w:r w:rsidRPr="003F740C">
        <w:rPr>
          <w:spacing w:val="3"/>
        </w:rPr>
        <w:t xml:space="preserve"> </w:t>
      </w:r>
      <w:r w:rsidRPr="003F740C">
        <w:rPr>
          <w:spacing w:val="4"/>
        </w:rPr>
        <w:t>i</w:t>
      </w:r>
      <w:r w:rsidRPr="003F740C">
        <w:t>n</w:t>
      </w:r>
      <w:r w:rsidRPr="003F740C">
        <w:rPr>
          <w:spacing w:val="2"/>
        </w:rPr>
        <w:t xml:space="preserve"> </w:t>
      </w:r>
      <w:r w:rsidRPr="003F740C">
        <w:rPr>
          <w:spacing w:val="4"/>
        </w:rPr>
        <w:t>t</w:t>
      </w:r>
      <w:r w:rsidRPr="003F740C">
        <w:rPr>
          <w:spacing w:val="1"/>
        </w:rPr>
        <w:t>h</w:t>
      </w:r>
      <w:r w:rsidRPr="003F740C">
        <w:t>e</w:t>
      </w:r>
      <w:r w:rsidRPr="003F740C">
        <w:rPr>
          <w:spacing w:val="3"/>
        </w:rPr>
        <w:t xml:space="preserve"> </w:t>
      </w:r>
      <w:r w:rsidRPr="003F740C">
        <w:rPr>
          <w:spacing w:val="6"/>
        </w:rPr>
        <w:t>d</w:t>
      </w:r>
      <w:r w:rsidRPr="003F740C">
        <w:rPr>
          <w:spacing w:val="3"/>
        </w:rPr>
        <w:t>eve</w:t>
      </w:r>
      <w:r w:rsidRPr="003F740C">
        <w:rPr>
          <w:spacing w:val="2"/>
        </w:rPr>
        <w:t>l</w:t>
      </w:r>
      <w:r w:rsidRPr="003F740C">
        <w:rPr>
          <w:spacing w:val="6"/>
        </w:rPr>
        <w:t>op</w:t>
      </w:r>
      <w:r w:rsidRPr="003F740C">
        <w:rPr>
          <w:spacing w:val="-1"/>
        </w:rPr>
        <w:t>m</w:t>
      </w:r>
      <w:r w:rsidRPr="003F740C">
        <w:rPr>
          <w:spacing w:val="5"/>
        </w:rPr>
        <w:t>e</w:t>
      </w:r>
      <w:r w:rsidRPr="003F740C">
        <w:rPr>
          <w:spacing w:val="3"/>
        </w:rPr>
        <w:t>n</w:t>
      </w:r>
      <w:r w:rsidRPr="003F740C">
        <w:t>t</w:t>
      </w:r>
      <w:r w:rsidRPr="003F740C">
        <w:rPr>
          <w:spacing w:val="-5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3"/>
        </w:rPr>
        <w:t xml:space="preserve"> </w:t>
      </w:r>
      <w:r w:rsidRPr="003F740C">
        <w:rPr>
          <w:spacing w:val="4"/>
        </w:rPr>
        <w:t>i</w:t>
      </w:r>
      <w:r w:rsidRPr="003F740C">
        <w:rPr>
          <w:spacing w:val="1"/>
        </w:rPr>
        <w:t>m</w:t>
      </w:r>
      <w:r w:rsidRPr="003F740C">
        <w:rPr>
          <w:spacing w:val="6"/>
        </w:rPr>
        <w:t>p</w:t>
      </w:r>
      <w:r w:rsidRPr="003F740C">
        <w:rPr>
          <w:spacing w:val="2"/>
        </w:rPr>
        <w:t>l</w:t>
      </w:r>
      <w:r w:rsidRPr="003F740C">
        <w:rPr>
          <w:spacing w:val="5"/>
        </w:rPr>
        <w:t>e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1"/>
        </w:rPr>
        <w:t>n</w:t>
      </w:r>
      <w:r w:rsidRPr="003F740C">
        <w:rPr>
          <w:spacing w:val="4"/>
        </w:rPr>
        <w:t>t</w:t>
      </w:r>
      <w:r w:rsidRPr="003F740C">
        <w:rPr>
          <w:spacing w:val="3"/>
        </w:rPr>
        <w:t>a</w:t>
      </w:r>
      <w:r w:rsidRPr="003F740C">
        <w:rPr>
          <w:spacing w:val="4"/>
        </w:rPr>
        <w:t>t</w:t>
      </w:r>
      <w:r w:rsidRPr="003F740C">
        <w:rPr>
          <w:spacing w:val="2"/>
        </w:rPr>
        <w:t>i</w:t>
      </w:r>
      <w:r w:rsidRPr="003F740C">
        <w:rPr>
          <w:spacing w:val="3"/>
        </w:rPr>
        <w:t>o</w:t>
      </w:r>
      <w:r w:rsidRPr="003F740C">
        <w:t>n</w:t>
      </w:r>
      <w:r w:rsidRPr="003F740C">
        <w:rPr>
          <w:spacing w:val="-9"/>
        </w:rPr>
        <w:t xml:space="preserve"> </w:t>
      </w:r>
      <w:r w:rsidRPr="003F740C">
        <w:rPr>
          <w:spacing w:val="6"/>
        </w:rPr>
        <w:t>o</w:t>
      </w:r>
      <w:r w:rsidRPr="003F740C">
        <w:t>f</w:t>
      </w:r>
      <w:r w:rsidRPr="003F740C">
        <w:rPr>
          <w:spacing w:val="4"/>
        </w:rPr>
        <w:t xml:space="preserve"> </w:t>
      </w:r>
      <w:r w:rsidRPr="003F740C">
        <w:rPr>
          <w:spacing w:val="2"/>
        </w:rPr>
        <w:t>i</w:t>
      </w:r>
      <w:r w:rsidRPr="003F740C">
        <w:rPr>
          <w:spacing w:val="3"/>
        </w:rPr>
        <w:t>n</w:t>
      </w:r>
      <w:r w:rsidRPr="003F740C">
        <w:rPr>
          <w:spacing w:val="2"/>
        </w:rPr>
        <w:t>t</w:t>
      </w:r>
      <w:r w:rsidRPr="003F740C">
        <w:rPr>
          <w:spacing w:val="5"/>
        </w:rPr>
        <w:t>e</w:t>
      </w:r>
      <w:r w:rsidRPr="003F740C">
        <w:rPr>
          <w:spacing w:val="1"/>
        </w:rPr>
        <w:t>g</w:t>
      </w:r>
      <w:r w:rsidRPr="003F740C">
        <w:rPr>
          <w:spacing w:val="3"/>
        </w:rPr>
        <w:t>r</w:t>
      </w:r>
      <w:r w:rsidRPr="003F740C">
        <w:rPr>
          <w:spacing w:val="5"/>
        </w:rPr>
        <w:t>a</w:t>
      </w:r>
      <w:r w:rsidRPr="003F740C">
        <w:rPr>
          <w:spacing w:val="2"/>
        </w:rPr>
        <w:t>t</w:t>
      </w:r>
      <w:r w:rsidRPr="003F740C">
        <w:rPr>
          <w:spacing w:val="3"/>
        </w:rPr>
        <w:t>e</w:t>
      </w:r>
      <w:r w:rsidRPr="003F740C">
        <w:t>d</w:t>
      </w:r>
      <w:r w:rsidRPr="003F740C">
        <w:rPr>
          <w:spacing w:val="-2"/>
        </w:rPr>
        <w:t xml:space="preserve"> </w:t>
      </w:r>
      <w:r w:rsidRPr="003F740C">
        <w:rPr>
          <w:spacing w:val="3"/>
        </w:rPr>
        <w:t>c</w:t>
      </w:r>
      <w:r w:rsidRPr="003F740C">
        <w:rPr>
          <w:spacing w:val="5"/>
        </w:rPr>
        <w:t>a</w:t>
      </w:r>
      <w:r w:rsidRPr="003F740C">
        <w:rPr>
          <w:spacing w:val="1"/>
        </w:rPr>
        <w:t>m</w:t>
      </w:r>
      <w:r w:rsidRPr="003F740C">
        <w:rPr>
          <w:spacing w:val="6"/>
        </w:rPr>
        <w:t>p</w:t>
      </w:r>
      <w:r w:rsidRPr="003F740C">
        <w:rPr>
          <w:spacing w:val="3"/>
        </w:rPr>
        <w:t>a</w:t>
      </w:r>
      <w:r w:rsidRPr="003F740C">
        <w:rPr>
          <w:spacing w:val="4"/>
        </w:rPr>
        <w:t>i</w:t>
      </w:r>
      <w:r w:rsidRPr="003F740C">
        <w:rPr>
          <w:spacing w:val="3"/>
        </w:rPr>
        <w:t>g</w:t>
      </w:r>
      <w:r w:rsidRPr="003F740C">
        <w:rPr>
          <w:spacing w:val="1"/>
        </w:rPr>
        <w:t>n</w:t>
      </w:r>
      <w:r w:rsidRPr="003F740C">
        <w:rPr>
          <w:spacing w:val="4"/>
        </w:rPr>
        <w:t>s</w:t>
      </w:r>
      <w:r w:rsidRPr="003F740C">
        <w:t>.</w:t>
      </w:r>
    </w:p>
    <w:p w14:paraId="49CF92D8" w14:textId="77777777" w:rsidR="00996756" w:rsidRPr="003F740C" w:rsidRDefault="003F740C">
      <w:pPr>
        <w:spacing w:before="31" w:line="270" w:lineRule="auto"/>
        <w:ind w:right="267" w:firstLine="197"/>
      </w:pPr>
      <w:r w:rsidRPr="003F740C">
        <w:pict w14:anchorId="30F2FBA1">
          <v:group id="_x0000_s1028" style="position:absolute;left:0;text-align:left;margin-left:204.05pt;margin-top:-38.05pt;width:9.1pt;height:51.25pt;z-index:-251658752;mso-position-horizontal-relative:page" coordorigin="4081,-761" coordsize="182,1025">
            <v:shape id="_x0000_s1032" type="#_x0000_t75" style="position:absolute;left:4081;top:-761;width:182;height:245">
              <v:imagedata r:id="rId5" o:title=""/>
            </v:shape>
            <v:shape id="_x0000_s1031" type="#_x0000_t75" style="position:absolute;left:4081;top:-502;width:182;height:245">
              <v:imagedata r:id="rId5" o:title=""/>
            </v:shape>
            <v:shape id="_x0000_s1030" type="#_x0000_t75" style="position:absolute;left:4081;top:-243;width:182;height:245">
              <v:imagedata r:id="rId5" o:title=""/>
            </v:shape>
            <v:shape id="_x0000_s1029" type="#_x0000_t75" style="position:absolute;left:4081;top:19;width:182;height:245">
              <v:imagedata r:id="rId5" o:title=""/>
            </v:shape>
            <w10:wrap anchorx="page"/>
          </v:group>
        </w:pict>
      </w:r>
      <w:r w:rsidRPr="003F740C">
        <w:t>A</w:t>
      </w:r>
      <w:r w:rsidRPr="003F740C">
        <w:rPr>
          <w:spacing w:val="4"/>
        </w:rPr>
        <w:t>b</w:t>
      </w:r>
      <w:r w:rsidRPr="003F740C">
        <w:rPr>
          <w:spacing w:val="2"/>
        </w:rPr>
        <w:t>l</w:t>
      </w:r>
      <w:r w:rsidRPr="003F740C">
        <w:t>e</w:t>
      </w:r>
      <w:r w:rsidRPr="003F740C">
        <w:rPr>
          <w:spacing w:val="4"/>
        </w:rPr>
        <w:t xml:space="preserve"> </w:t>
      </w:r>
      <w:r w:rsidRPr="003F740C">
        <w:rPr>
          <w:spacing w:val="2"/>
        </w:rPr>
        <w:t>t</w:t>
      </w:r>
      <w:r w:rsidRPr="003F740C">
        <w:t>o</w:t>
      </w:r>
      <w:r w:rsidRPr="003F740C">
        <w:rPr>
          <w:spacing w:val="4"/>
        </w:rPr>
        <w:t xml:space="preserve"> </w:t>
      </w:r>
      <w:r w:rsidRPr="003F740C">
        <w:rPr>
          <w:spacing w:val="6"/>
        </w:rPr>
        <w:t>q</w:t>
      </w:r>
      <w:r w:rsidRPr="003F740C">
        <w:rPr>
          <w:spacing w:val="1"/>
        </w:rPr>
        <w:t>u</w:t>
      </w:r>
      <w:r w:rsidRPr="003F740C">
        <w:rPr>
          <w:spacing w:val="2"/>
        </w:rPr>
        <w:t>i</w:t>
      </w:r>
      <w:r w:rsidRPr="003F740C">
        <w:rPr>
          <w:spacing w:val="5"/>
        </w:rPr>
        <w:t>c</w:t>
      </w:r>
      <w:r w:rsidRPr="003F740C">
        <w:rPr>
          <w:spacing w:val="3"/>
        </w:rPr>
        <w:t>k</w:t>
      </w:r>
      <w:r w:rsidRPr="003F740C">
        <w:rPr>
          <w:spacing w:val="4"/>
        </w:rPr>
        <w:t>l</w:t>
      </w:r>
      <w:r w:rsidRPr="003F740C">
        <w:t>y</w:t>
      </w:r>
      <w:r w:rsidRPr="003F740C">
        <w:rPr>
          <w:spacing w:val="-2"/>
        </w:rPr>
        <w:t xml:space="preserve"> </w:t>
      </w:r>
      <w:r w:rsidRPr="003F740C">
        <w:rPr>
          <w:spacing w:val="3"/>
        </w:rPr>
        <w:t>u</w:t>
      </w:r>
      <w:r w:rsidRPr="003F740C">
        <w:rPr>
          <w:spacing w:val="1"/>
        </w:rPr>
        <w:t>n</w:t>
      </w:r>
      <w:r w:rsidRPr="003F740C">
        <w:rPr>
          <w:spacing w:val="6"/>
        </w:rPr>
        <w:t>d</w:t>
      </w:r>
      <w:r w:rsidRPr="003F740C">
        <w:rPr>
          <w:spacing w:val="3"/>
        </w:rPr>
        <w:t>er</w:t>
      </w:r>
      <w:r w:rsidRPr="003F740C">
        <w:rPr>
          <w:spacing w:val="4"/>
        </w:rPr>
        <w:t>s</w:t>
      </w:r>
      <w:r w:rsidRPr="003F740C">
        <w:rPr>
          <w:spacing w:val="2"/>
        </w:rPr>
        <w:t>t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-1"/>
        </w:rPr>
        <w:t xml:space="preserve"> </w:t>
      </w:r>
      <w:r w:rsidRPr="003F740C">
        <w:rPr>
          <w:spacing w:val="3"/>
        </w:rPr>
        <w:t>cu</w:t>
      </w:r>
      <w:r w:rsidRPr="003F740C">
        <w:rPr>
          <w:spacing w:val="2"/>
        </w:rPr>
        <w:t>st</w:t>
      </w:r>
      <w:r w:rsidRPr="003F740C">
        <w:rPr>
          <w:spacing w:val="6"/>
        </w:rPr>
        <w:t>o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t>r</w:t>
      </w:r>
      <w:r w:rsidRPr="003F740C">
        <w:rPr>
          <w:spacing w:val="1"/>
        </w:rPr>
        <w:t xml:space="preserve"> n</w:t>
      </w:r>
      <w:r w:rsidRPr="003F740C">
        <w:rPr>
          <w:spacing w:val="3"/>
        </w:rPr>
        <w:t>ee</w:t>
      </w:r>
      <w:r w:rsidRPr="003F740C">
        <w:rPr>
          <w:spacing w:val="6"/>
        </w:rPr>
        <w:t>d</w:t>
      </w:r>
      <w:r w:rsidRPr="003F740C">
        <w:t>s</w:t>
      </w:r>
      <w:r w:rsidRPr="003F740C">
        <w:rPr>
          <w:spacing w:val="-1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3"/>
        </w:rPr>
        <w:t xml:space="preserve"> </w:t>
      </w:r>
      <w:r w:rsidRPr="003F740C">
        <w:rPr>
          <w:spacing w:val="2"/>
        </w:rPr>
        <w:t>t</w:t>
      </w:r>
      <w:r w:rsidRPr="003F740C">
        <w:t>o</w:t>
      </w:r>
      <w:r w:rsidRPr="003F740C">
        <w:rPr>
          <w:spacing w:val="4"/>
        </w:rPr>
        <w:t xml:space="preserve"> </w:t>
      </w:r>
      <w:r w:rsidRPr="003F740C">
        <w:rPr>
          <w:spacing w:val="3"/>
        </w:rPr>
        <w:t>d</w:t>
      </w:r>
      <w:r w:rsidRPr="003F740C">
        <w:rPr>
          <w:spacing w:val="5"/>
        </w:rPr>
        <w:t>e</w:t>
      </w:r>
      <w:r w:rsidRPr="003F740C">
        <w:rPr>
          <w:spacing w:val="2"/>
        </w:rPr>
        <w:t>l</w:t>
      </w:r>
      <w:r w:rsidRPr="003F740C">
        <w:rPr>
          <w:spacing w:val="4"/>
        </w:rPr>
        <w:t>i</w:t>
      </w:r>
      <w:r w:rsidRPr="003F740C">
        <w:rPr>
          <w:spacing w:val="3"/>
        </w:rPr>
        <w:t>ve</w:t>
      </w:r>
      <w:r w:rsidRPr="003F740C">
        <w:t xml:space="preserve">r </w:t>
      </w:r>
      <w:r w:rsidRPr="003F740C">
        <w:rPr>
          <w:spacing w:val="2"/>
        </w:rPr>
        <w:t>t</w:t>
      </w:r>
      <w:r w:rsidRPr="003F740C">
        <w:rPr>
          <w:spacing w:val="4"/>
        </w:rPr>
        <w:t>i</w:t>
      </w:r>
      <w:r w:rsidRPr="003F740C">
        <w:rPr>
          <w:spacing w:val="1"/>
        </w:rPr>
        <w:t>m</w:t>
      </w:r>
      <w:r w:rsidRPr="003F740C">
        <w:rPr>
          <w:spacing w:val="5"/>
        </w:rPr>
        <w:t>e</w:t>
      </w:r>
      <w:r w:rsidRPr="003F740C">
        <w:rPr>
          <w:spacing w:val="4"/>
        </w:rPr>
        <w:t>l</w:t>
      </w:r>
      <w:r w:rsidRPr="003F740C">
        <w:t>y</w:t>
      </w:r>
      <w:r w:rsidRPr="003F740C">
        <w:rPr>
          <w:spacing w:val="-1"/>
        </w:rPr>
        <w:t xml:space="preserve"> </w:t>
      </w:r>
      <w:r w:rsidRPr="003F740C">
        <w:rPr>
          <w:spacing w:val="5"/>
        </w:rPr>
        <w:t>a</w:t>
      </w:r>
      <w:r w:rsidRPr="003F740C">
        <w:rPr>
          <w:spacing w:val="1"/>
        </w:rPr>
        <w:t>n</w:t>
      </w:r>
      <w:r w:rsidRPr="003F740C">
        <w:t>d</w:t>
      </w:r>
      <w:r w:rsidRPr="003F740C">
        <w:rPr>
          <w:spacing w:val="3"/>
        </w:rPr>
        <w:t xml:space="preserve"> </w:t>
      </w:r>
      <w:r w:rsidRPr="003F740C">
        <w:rPr>
          <w:spacing w:val="3"/>
          <w:w w:val="99"/>
        </w:rPr>
        <w:t>c</w:t>
      </w:r>
      <w:r w:rsidRPr="003F740C">
        <w:rPr>
          <w:spacing w:val="6"/>
          <w:w w:val="99"/>
        </w:rPr>
        <w:t>o</w:t>
      </w:r>
      <w:r w:rsidRPr="003F740C">
        <w:rPr>
          <w:spacing w:val="2"/>
          <w:w w:val="99"/>
        </w:rPr>
        <w:t>s</w:t>
      </w:r>
      <w:r w:rsidRPr="003F740C">
        <w:rPr>
          <w:w w:val="99"/>
        </w:rPr>
        <w:t>t</w:t>
      </w:r>
      <w:r w:rsidRPr="003F740C">
        <w:rPr>
          <w:spacing w:val="-30"/>
        </w:rPr>
        <w:t xml:space="preserve"> </w:t>
      </w:r>
      <w:r w:rsidRPr="003F740C">
        <w:rPr>
          <w:spacing w:val="3"/>
        </w:rPr>
        <w:t>-</w:t>
      </w:r>
      <w:r w:rsidRPr="003F740C">
        <w:rPr>
          <w:spacing w:val="5"/>
        </w:rPr>
        <w:t>e</w:t>
      </w:r>
      <w:r w:rsidRPr="003F740C">
        <w:rPr>
          <w:spacing w:val="3"/>
        </w:rPr>
        <w:t>f</w:t>
      </w:r>
      <w:r w:rsidRPr="003F740C">
        <w:rPr>
          <w:spacing w:val="1"/>
        </w:rPr>
        <w:t>f</w:t>
      </w:r>
      <w:r w:rsidRPr="003F740C">
        <w:rPr>
          <w:spacing w:val="3"/>
        </w:rPr>
        <w:t>ec</w:t>
      </w:r>
      <w:r w:rsidRPr="003F740C">
        <w:rPr>
          <w:spacing w:val="4"/>
        </w:rPr>
        <w:t>ti</w:t>
      </w:r>
      <w:r w:rsidRPr="003F740C">
        <w:rPr>
          <w:spacing w:val="1"/>
        </w:rPr>
        <w:t>v</w:t>
      </w:r>
      <w:r w:rsidRPr="003F740C">
        <w:t xml:space="preserve">e </w:t>
      </w:r>
      <w:r w:rsidRPr="003F740C">
        <w:rPr>
          <w:spacing w:val="2"/>
        </w:rPr>
        <w:t>s</w:t>
      </w:r>
      <w:r w:rsidRPr="003F740C">
        <w:rPr>
          <w:spacing w:val="3"/>
        </w:rPr>
        <w:t>o</w:t>
      </w:r>
      <w:r w:rsidRPr="003F740C">
        <w:rPr>
          <w:spacing w:val="4"/>
        </w:rPr>
        <w:t>l</w:t>
      </w:r>
      <w:r w:rsidRPr="003F740C">
        <w:rPr>
          <w:spacing w:val="1"/>
        </w:rPr>
        <w:t>u</w:t>
      </w:r>
      <w:r w:rsidRPr="003F740C">
        <w:rPr>
          <w:spacing w:val="4"/>
        </w:rPr>
        <w:t>t</w:t>
      </w:r>
      <w:r w:rsidRPr="003F740C">
        <w:rPr>
          <w:spacing w:val="2"/>
        </w:rPr>
        <w:t>i</w:t>
      </w:r>
      <w:r w:rsidRPr="003F740C">
        <w:rPr>
          <w:spacing w:val="6"/>
        </w:rPr>
        <w:t>o</w:t>
      </w:r>
      <w:r w:rsidRPr="003F740C">
        <w:rPr>
          <w:spacing w:val="1"/>
        </w:rPr>
        <w:t>n</w:t>
      </w:r>
      <w:r w:rsidRPr="003F740C">
        <w:rPr>
          <w:spacing w:val="2"/>
        </w:rPr>
        <w:t>s</w:t>
      </w:r>
      <w:r w:rsidRPr="003F740C">
        <w:t>.</w:t>
      </w:r>
    </w:p>
    <w:p w14:paraId="3B414AC6" w14:textId="77777777" w:rsidR="00996756" w:rsidRPr="003F740C" w:rsidRDefault="00996756">
      <w:pPr>
        <w:spacing w:before="4" w:line="240" w:lineRule="exact"/>
        <w:rPr>
          <w:sz w:val="24"/>
          <w:szCs w:val="24"/>
        </w:rPr>
      </w:pPr>
    </w:p>
    <w:p w14:paraId="52DE73C2" w14:textId="77777777" w:rsidR="00996756" w:rsidRPr="003F740C" w:rsidRDefault="003F740C">
      <w:pPr>
        <w:rPr>
          <w:sz w:val="22"/>
          <w:szCs w:val="22"/>
        </w:rPr>
      </w:pPr>
      <w:r w:rsidRPr="003F740C">
        <w:rPr>
          <w:spacing w:val="4"/>
          <w:sz w:val="22"/>
          <w:szCs w:val="22"/>
        </w:rPr>
        <w:t>ACAD</w:t>
      </w:r>
      <w:r w:rsidRPr="003F740C">
        <w:rPr>
          <w:spacing w:val="2"/>
          <w:sz w:val="22"/>
          <w:szCs w:val="22"/>
        </w:rPr>
        <w:t>E</w:t>
      </w:r>
      <w:r w:rsidRPr="003F740C">
        <w:rPr>
          <w:spacing w:val="5"/>
          <w:sz w:val="22"/>
          <w:szCs w:val="22"/>
        </w:rPr>
        <w:t>M</w:t>
      </w:r>
      <w:r w:rsidRPr="003F740C">
        <w:rPr>
          <w:spacing w:val="1"/>
          <w:sz w:val="22"/>
          <w:szCs w:val="22"/>
        </w:rPr>
        <w:t>I</w:t>
      </w:r>
      <w:r w:rsidRPr="003F740C">
        <w:rPr>
          <w:sz w:val="22"/>
          <w:szCs w:val="22"/>
        </w:rPr>
        <w:t>C</w:t>
      </w:r>
      <w:r w:rsidRPr="003F740C">
        <w:rPr>
          <w:spacing w:val="9"/>
          <w:sz w:val="22"/>
          <w:szCs w:val="22"/>
        </w:rPr>
        <w:t xml:space="preserve"> </w:t>
      </w:r>
      <w:r w:rsidRPr="003F740C">
        <w:rPr>
          <w:spacing w:val="4"/>
          <w:sz w:val="22"/>
          <w:szCs w:val="22"/>
        </w:rPr>
        <w:t>QUAL</w:t>
      </w:r>
      <w:r w:rsidRPr="003F740C">
        <w:rPr>
          <w:spacing w:val="1"/>
          <w:sz w:val="22"/>
          <w:szCs w:val="22"/>
        </w:rPr>
        <w:t>I</w:t>
      </w:r>
      <w:r w:rsidRPr="003F740C">
        <w:rPr>
          <w:spacing w:val="4"/>
          <w:sz w:val="22"/>
          <w:szCs w:val="22"/>
        </w:rPr>
        <w:t>F</w:t>
      </w:r>
      <w:r w:rsidRPr="003F740C">
        <w:rPr>
          <w:spacing w:val="1"/>
          <w:sz w:val="22"/>
          <w:szCs w:val="22"/>
        </w:rPr>
        <w:t>I</w:t>
      </w:r>
      <w:r w:rsidRPr="003F740C">
        <w:rPr>
          <w:spacing w:val="6"/>
          <w:sz w:val="22"/>
          <w:szCs w:val="22"/>
        </w:rPr>
        <w:t>C</w:t>
      </w:r>
      <w:r w:rsidRPr="003F740C">
        <w:rPr>
          <w:spacing w:val="4"/>
          <w:sz w:val="22"/>
          <w:szCs w:val="22"/>
        </w:rPr>
        <w:t>A</w:t>
      </w:r>
      <w:r w:rsidRPr="003F740C">
        <w:rPr>
          <w:spacing w:val="6"/>
          <w:sz w:val="22"/>
          <w:szCs w:val="22"/>
        </w:rPr>
        <w:t>T</w:t>
      </w:r>
      <w:r w:rsidRPr="003F740C">
        <w:rPr>
          <w:spacing w:val="1"/>
          <w:sz w:val="22"/>
          <w:szCs w:val="22"/>
        </w:rPr>
        <w:t>I</w:t>
      </w:r>
      <w:r w:rsidRPr="003F740C">
        <w:rPr>
          <w:spacing w:val="4"/>
          <w:sz w:val="22"/>
          <w:szCs w:val="22"/>
        </w:rPr>
        <w:t>ON</w:t>
      </w:r>
      <w:r w:rsidRPr="003F740C">
        <w:rPr>
          <w:sz w:val="22"/>
          <w:szCs w:val="22"/>
        </w:rPr>
        <w:t>S</w:t>
      </w:r>
    </w:p>
    <w:p w14:paraId="3B0BAD8C" w14:textId="77777777" w:rsidR="00996756" w:rsidRPr="003F740C" w:rsidRDefault="00996756">
      <w:pPr>
        <w:spacing w:before="4" w:line="280" w:lineRule="exact"/>
        <w:rPr>
          <w:sz w:val="28"/>
          <w:szCs w:val="28"/>
        </w:rPr>
      </w:pPr>
    </w:p>
    <w:p w14:paraId="4A0DA60E" w14:textId="77777777" w:rsidR="00996756" w:rsidRPr="003F740C" w:rsidRDefault="003F740C">
      <w:r w:rsidRPr="003F740C">
        <w:rPr>
          <w:spacing w:val="13"/>
        </w:rPr>
        <w:t>B</w:t>
      </w:r>
      <w:r w:rsidRPr="003F740C">
        <w:rPr>
          <w:spacing w:val="11"/>
        </w:rPr>
        <w:t>S</w:t>
      </w:r>
      <w:r w:rsidRPr="003F740C">
        <w:t>c</w:t>
      </w:r>
      <w:r w:rsidRPr="003F740C">
        <w:rPr>
          <w:spacing w:val="24"/>
        </w:rPr>
        <w:t xml:space="preserve"> </w:t>
      </w:r>
      <w:r w:rsidRPr="003F740C">
        <w:rPr>
          <w:spacing w:val="13"/>
        </w:rPr>
        <w:t>(</w:t>
      </w:r>
      <w:r w:rsidRPr="003F740C">
        <w:rPr>
          <w:spacing w:val="12"/>
        </w:rPr>
        <w:t>H</w:t>
      </w:r>
      <w:r w:rsidRPr="003F740C">
        <w:rPr>
          <w:spacing w:val="15"/>
        </w:rPr>
        <w:t>o</w:t>
      </w:r>
      <w:r w:rsidRPr="003F740C">
        <w:rPr>
          <w:spacing w:val="13"/>
        </w:rPr>
        <w:t>n</w:t>
      </w:r>
      <w:r w:rsidRPr="003F740C">
        <w:rPr>
          <w:spacing w:val="11"/>
        </w:rPr>
        <w:t>s</w:t>
      </w:r>
      <w:r w:rsidRPr="003F740C">
        <w:t xml:space="preserve">)      </w:t>
      </w:r>
      <w:r w:rsidRPr="003F740C">
        <w:rPr>
          <w:spacing w:val="33"/>
        </w:rPr>
        <w:t xml:space="preserve"> </w:t>
      </w:r>
      <w:r w:rsidRPr="003F740C">
        <w:rPr>
          <w:spacing w:val="12"/>
        </w:rPr>
        <w:t>Ma</w:t>
      </w:r>
      <w:r w:rsidRPr="003F740C">
        <w:rPr>
          <w:spacing w:val="15"/>
        </w:rPr>
        <w:t>r</w:t>
      </w:r>
      <w:r w:rsidRPr="003F740C">
        <w:rPr>
          <w:spacing w:val="13"/>
        </w:rPr>
        <w:t>k</w:t>
      </w:r>
      <w:r w:rsidRPr="003F740C">
        <w:rPr>
          <w:spacing w:val="12"/>
        </w:rPr>
        <w:t>e</w:t>
      </w:r>
      <w:r w:rsidRPr="003F740C">
        <w:rPr>
          <w:spacing w:val="14"/>
        </w:rPr>
        <w:t>ti</w:t>
      </w:r>
      <w:r w:rsidRPr="003F740C">
        <w:rPr>
          <w:spacing w:val="13"/>
        </w:rPr>
        <w:t>n</w:t>
      </w:r>
      <w:r w:rsidRPr="003F740C">
        <w:t>g</w:t>
      </w:r>
    </w:p>
    <w:p w14:paraId="08A84AE5" w14:textId="77777777" w:rsidR="00996756" w:rsidRPr="003F740C" w:rsidRDefault="003F740C">
      <w:pPr>
        <w:spacing w:before="31"/>
      </w:pPr>
      <w:r w:rsidRPr="003F740C">
        <w:rPr>
          <w:b/>
          <w:i/>
          <w:spacing w:val="2"/>
        </w:rPr>
        <w:t>Nun</w:t>
      </w:r>
      <w:r w:rsidRPr="003F740C">
        <w:rPr>
          <w:b/>
          <w:i/>
          <w:spacing w:val="3"/>
        </w:rPr>
        <w:t>ea</w:t>
      </w:r>
      <w:r w:rsidRPr="003F740C">
        <w:rPr>
          <w:b/>
          <w:i/>
          <w:spacing w:val="2"/>
        </w:rPr>
        <w:t>t</w:t>
      </w:r>
      <w:r w:rsidRPr="003F740C">
        <w:rPr>
          <w:b/>
          <w:i/>
          <w:spacing w:val="3"/>
        </w:rPr>
        <w:t>o</w:t>
      </w:r>
      <w:r w:rsidRPr="003F740C">
        <w:rPr>
          <w:b/>
          <w:i/>
        </w:rPr>
        <w:t>n</w:t>
      </w:r>
      <w:r w:rsidRPr="003F740C">
        <w:rPr>
          <w:b/>
          <w:i/>
          <w:spacing w:val="-4"/>
        </w:rPr>
        <w:t xml:space="preserve"> </w:t>
      </w:r>
      <w:r w:rsidRPr="003F740C">
        <w:rPr>
          <w:b/>
          <w:i/>
          <w:spacing w:val="2"/>
        </w:rPr>
        <w:t>Uni</w:t>
      </w:r>
      <w:r w:rsidRPr="003F740C">
        <w:rPr>
          <w:b/>
          <w:i/>
          <w:spacing w:val="3"/>
        </w:rPr>
        <w:t>ve</w:t>
      </w:r>
      <w:r w:rsidRPr="003F740C">
        <w:rPr>
          <w:b/>
          <w:i/>
          <w:spacing w:val="2"/>
        </w:rPr>
        <w:t>rsit</w:t>
      </w:r>
      <w:r w:rsidRPr="003F740C">
        <w:rPr>
          <w:b/>
          <w:i/>
        </w:rPr>
        <w:t xml:space="preserve">y    </w:t>
      </w:r>
      <w:r w:rsidRPr="003F740C">
        <w:rPr>
          <w:b/>
          <w:i/>
          <w:spacing w:val="3"/>
        </w:rPr>
        <w:t xml:space="preserve"> 2</w:t>
      </w:r>
      <w:r w:rsidRPr="003F740C">
        <w:rPr>
          <w:b/>
          <w:i/>
          <w:spacing w:val="1"/>
        </w:rPr>
        <w:t>0</w:t>
      </w:r>
      <w:r w:rsidRPr="003F740C">
        <w:rPr>
          <w:b/>
          <w:i/>
          <w:spacing w:val="3"/>
        </w:rPr>
        <w:t>0</w:t>
      </w:r>
      <w:r w:rsidRPr="003F740C">
        <w:rPr>
          <w:b/>
          <w:i/>
        </w:rPr>
        <w:t>5</w:t>
      </w:r>
      <w:r w:rsidRPr="003F740C">
        <w:rPr>
          <w:b/>
          <w:i/>
          <w:spacing w:val="6"/>
        </w:rPr>
        <w:t xml:space="preserve"> </w:t>
      </w:r>
      <w:r w:rsidRPr="003F740C">
        <w:rPr>
          <w:b/>
          <w:i/>
        </w:rPr>
        <w:t>-</w:t>
      </w:r>
      <w:r w:rsidRPr="003F740C">
        <w:rPr>
          <w:b/>
          <w:i/>
          <w:spacing w:val="3"/>
        </w:rPr>
        <w:t xml:space="preserve"> 2</w:t>
      </w:r>
      <w:r w:rsidRPr="003F740C">
        <w:rPr>
          <w:b/>
          <w:i/>
          <w:spacing w:val="1"/>
        </w:rPr>
        <w:t>0</w:t>
      </w:r>
      <w:r w:rsidRPr="003F740C">
        <w:rPr>
          <w:b/>
          <w:i/>
          <w:spacing w:val="3"/>
        </w:rPr>
        <w:t>0</w:t>
      </w:r>
      <w:r w:rsidRPr="003F740C">
        <w:rPr>
          <w:b/>
          <w:i/>
        </w:rPr>
        <w:t>8</w:t>
      </w:r>
    </w:p>
    <w:p w14:paraId="3B4DE492" w14:textId="77777777" w:rsidR="00996756" w:rsidRPr="003F740C" w:rsidRDefault="00996756">
      <w:pPr>
        <w:spacing w:before="8" w:line="280" w:lineRule="exact"/>
        <w:rPr>
          <w:sz w:val="28"/>
          <w:szCs w:val="28"/>
        </w:rPr>
      </w:pPr>
    </w:p>
    <w:p w14:paraId="3646836A" w14:textId="77777777" w:rsidR="00996756" w:rsidRPr="003F740C" w:rsidRDefault="003F740C">
      <w:r w:rsidRPr="003F740C">
        <w:t>A</w:t>
      </w:r>
      <w:r w:rsidRPr="003F740C">
        <w:rPr>
          <w:spacing w:val="23"/>
        </w:rPr>
        <w:t xml:space="preserve"> </w:t>
      </w:r>
      <w:r w:rsidRPr="003F740C">
        <w:rPr>
          <w:spacing w:val="14"/>
        </w:rPr>
        <w:t>l</w:t>
      </w:r>
      <w:r w:rsidRPr="003F740C">
        <w:rPr>
          <w:spacing w:val="15"/>
        </w:rPr>
        <w:t>e</w:t>
      </w:r>
      <w:r w:rsidRPr="003F740C">
        <w:rPr>
          <w:spacing w:val="11"/>
        </w:rPr>
        <w:t>v</w:t>
      </w:r>
      <w:r w:rsidRPr="003F740C">
        <w:rPr>
          <w:spacing w:val="15"/>
        </w:rPr>
        <w:t>e</w:t>
      </w:r>
      <w:r w:rsidRPr="003F740C">
        <w:rPr>
          <w:spacing w:val="14"/>
        </w:rPr>
        <w:t>l</w:t>
      </w:r>
      <w:r w:rsidRPr="003F740C">
        <w:rPr>
          <w:spacing w:val="11"/>
        </w:rPr>
        <w:t>s</w:t>
      </w:r>
      <w:r w:rsidRPr="003F740C">
        <w:t xml:space="preserve">:           </w:t>
      </w:r>
      <w:r w:rsidRPr="003F740C">
        <w:rPr>
          <w:spacing w:val="18"/>
        </w:rPr>
        <w:t xml:space="preserve"> </w:t>
      </w:r>
      <w:r w:rsidRPr="003F740C">
        <w:rPr>
          <w:spacing w:val="12"/>
        </w:rPr>
        <w:t>Ma</w:t>
      </w:r>
      <w:r w:rsidRPr="003F740C">
        <w:rPr>
          <w:spacing w:val="14"/>
        </w:rPr>
        <w:t>t</w:t>
      </w:r>
      <w:r w:rsidRPr="003F740C">
        <w:rPr>
          <w:spacing w:val="13"/>
        </w:rPr>
        <w:t>h</w:t>
      </w:r>
      <w:r w:rsidRPr="003F740C">
        <w:t>s</w:t>
      </w:r>
      <w:r w:rsidRPr="003F740C">
        <w:rPr>
          <w:spacing w:val="21"/>
        </w:rPr>
        <w:t xml:space="preserve"> </w:t>
      </w:r>
      <w:r w:rsidRPr="003F740C">
        <w:rPr>
          <w:spacing w:val="15"/>
        </w:rPr>
        <w:t>(</w:t>
      </w:r>
      <w:r w:rsidRPr="003F740C">
        <w:rPr>
          <w:spacing w:val="12"/>
        </w:rPr>
        <w:t>A</w:t>
      </w:r>
      <w:r w:rsidRPr="003F740C">
        <w:t>)</w:t>
      </w:r>
      <w:r w:rsidRPr="003F740C">
        <w:rPr>
          <w:spacing w:val="22"/>
        </w:rPr>
        <w:t xml:space="preserve"> </w:t>
      </w:r>
      <w:r w:rsidRPr="003F740C">
        <w:rPr>
          <w:spacing w:val="15"/>
        </w:rPr>
        <w:t>E</w:t>
      </w:r>
      <w:r w:rsidRPr="003F740C">
        <w:rPr>
          <w:spacing w:val="13"/>
        </w:rPr>
        <w:t>ng</w:t>
      </w:r>
      <w:r w:rsidRPr="003F740C">
        <w:rPr>
          <w:spacing w:val="14"/>
        </w:rPr>
        <w:t>l</w:t>
      </w:r>
      <w:r w:rsidRPr="003F740C">
        <w:rPr>
          <w:spacing w:val="12"/>
        </w:rPr>
        <w:t>i</w:t>
      </w:r>
      <w:r w:rsidRPr="003F740C">
        <w:rPr>
          <w:spacing w:val="14"/>
        </w:rPr>
        <w:t>s</w:t>
      </w:r>
      <w:r w:rsidRPr="003F740C">
        <w:t>h</w:t>
      </w:r>
      <w:r w:rsidRPr="003F740C">
        <w:rPr>
          <w:spacing w:val="19"/>
        </w:rPr>
        <w:t xml:space="preserve"> </w:t>
      </w:r>
      <w:r w:rsidRPr="003F740C">
        <w:rPr>
          <w:spacing w:val="13"/>
        </w:rPr>
        <w:t>(B</w:t>
      </w:r>
      <w:r w:rsidRPr="003F740C">
        <w:t>)</w:t>
      </w:r>
      <w:r w:rsidRPr="003F740C">
        <w:rPr>
          <w:spacing w:val="22"/>
        </w:rPr>
        <w:t xml:space="preserve"> </w:t>
      </w:r>
      <w:r w:rsidRPr="003F740C">
        <w:rPr>
          <w:spacing w:val="15"/>
        </w:rPr>
        <w:t>Te</w:t>
      </w:r>
      <w:r w:rsidRPr="003F740C">
        <w:rPr>
          <w:spacing w:val="12"/>
        </w:rPr>
        <w:t>c</w:t>
      </w:r>
      <w:r w:rsidRPr="003F740C">
        <w:rPr>
          <w:spacing w:val="13"/>
        </w:rPr>
        <w:t>hno</w:t>
      </w:r>
      <w:r w:rsidRPr="003F740C">
        <w:rPr>
          <w:spacing w:val="12"/>
        </w:rPr>
        <w:t>l</w:t>
      </w:r>
      <w:r w:rsidRPr="003F740C">
        <w:rPr>
          <w:spacing w:val="15"/>
        </w:rPr>
        <w:t>o</w:t>
      </w:r>
      <w:r w:rsidRPr="003F740C">
        <w:rPr>
          <w:spacing w:val="13"/>
        </w:rPr>
        <w:t>g</w:t>
      </w:r>
      <w:r w:rsidRPr="003F740C">
        <w:t>y</w:t>
      </w:r>
      <w:r w:rsidRPr="003F740C">
        <w:rPr>
          <w:spacing w:val="15"/>
        </w:rPr>
        <w:t xml:space="preserve"> </w:t>
      </w:r>
      <w:r w:rsidRPr="003F740C">
        <w:rPr>
          <w:spacing w:val="13"/>
        </w:rPr>
        <w:t>(B</w:t>
      </w:r>
      <w:r w:rsidRPr="003F740C">
        <w:t>)</w:t>
      </w:r>
      <w:r w:rsidRPr="003F740C">
        <w:rPr>
          <w:spacing w:val="24"/>
        </w:rPr>
        <w:t xml:space="preserve"> </w:t>
      </w:r>
      <w:r w:rsidRPr="003F740C">
        <w:rPr>
          <w:spacing w:val="14"/>
        </w:rPr>
        <w:t>S</w:t>
      </w:r>
      <w:r w:rsidRPr="003F740C">
        <w:rPr>
          <w:spacing w:val="12"/>
        </w:rPr>
        <w:t>ci</w:t>
      </w:r>
      <w:r w:rsidRPr="003F740C">
        <w:rPr>
          <w:spacing w:val="15"/>
        </w:rPr>
        <w:t>e</w:t>
      </w:r>
      <w:r w:rsidRPr="003F740C">
        <w:rPr>
          <w:spacing w:val="13"/>
        </w:rPr>
        <w:t>n</w:t>
      </w:r>
      <w:r w:rsidRPr="003F740C">
        <w:rPr>
          <w:spacing w:val="12"/>
        </w:rPr>
        <w:t>c</w:t>
      </w:r>
      <w:r w:rsidRPr="003F740C">
        <w:t>e</w:t>
      </w:r>
      <w:r w:rsidRPr="003F740C">
        <w:rPr>
          <w:spacing w:val="21"/>
        </w:rPr>
        <w:t xml:space="preserve"> </w:t>
      </w:r>
      <w:r w:rsidRPr="003F740C">
        <w:rPr>
          <w:spacing w:val="15"/>
        </w:rPr>
        <w:t>(</w:t>
      </w:r>
      <w:r w:rsidRPr="003F740C">
        <w:rPr>
          <w:spacing w:val="11"/>
        </w:rPr>
        <w:t>C</w:t>
      </w:r>
      <w:r w:rsidRPr="003F740C">
        <w:t>)</w:t>
      </w:r>
    </w:p>
    <w:p w14:paraId="4A2C5332" w14:textId="77777777" w:rsidR="00996756" w:rsidRPr="003F740C" w:rsidRDefault="003F740C">
      <w:pPr>
        <w:spacing w:before="31"/>
      </w:pPr>
      <w:r w:rsidRPr="003F740C">
        <w:rPr>
          <w:b/>
          <w:i/>
          <w:spacing w:val="1"/>
        </w:rPr>
        <w:t>C</w:t>
      </w:r>
      <w:r w:rsidRPr="003F740C">
        <w:rPr>
          <w:b/>
          <w:i/>
          <w:spacing w:val="3"/>
        </w:rPr>
        <w:t>ove</w:t>
      </w:r>
      <w:r w:rsidRPr="003F740C">
        <w:rPr>
          <w:b/>
          <w:i/>
          <w:spacing w:val="2"/>
        </w:rPr>
        <w:t>ntr</w:t>
      </w:r>
      <w:r w:rsidRPr="003F740C">
        <w:rPr>
          <w:b/>
          <w:i/>
        </w:rPr>
        <w:t>y</w:t>
      </w:r>
      <w:r w:rsidRPr="003F740C">
        <w:rPr>
          <w:b/>
          <w:i/>
          <w:spacing w:val="-2"/>
        </w:rPr>
        <w:t xml:space="preserve"> </w:t>
      </w:r>
      <w:r w:rsidRPr="003F740C">
        <w:rPr>
          <w:b/>
          <w:i/>
          <w:spacing w:val="1"/>
        </w:rPr>
        <w:t>C</w:t>
      </w:r>
      <w:r w:rsidRPr="003F740C">
        <w:rPr>
          <w:b/>
          <w:i/>
          <w:spacing w:val="3"/>
        </w:rPr>
        <w:t>e</w:t>
      </w:r>
      <w:r w:rsidRPr="003F740C">
        <w:rPr>
          <w:b/>
          <w:i/>
          <w:spacing w:val="2"/>
        </w:rPr>
        <w:t>ntr</w:t>
      </w:r>
      <w:r w:rsidRPr="003F740C">
        <w:rPr>
          <w:b/>
          <w:i/>
          <w:spacing w:val="3"/>
        </w:rPr>
        <w:t>a</w:t>
      </w:r>
      <w:r w:rsidRPr="003F740C">
        <w:rPr>
          <w:b/>
          <w:i/>
        </w:rPr>
        <w:t>l</w:t>
      </w:r>
      <w:r w:rsidRPr="003F740C">
        <w:rPr>
          <w:b/>
          <w:i/>
          <w:spacing w:val="-1"/>
        </w:rPr>
        <w:t xml:space="preserve"> </w:t>
      </w:r>
      <w:r w:rsidRPr="003F740C">
        <w:rPr>
          <w:b/>
          <w:i/>
          <w:spacing w:val="1"/>
        </w:rPr>
        <w:t>C</w:t>
      </w:r>
      <w:r w:rsidRPr="003F740C">
        <w:rPr>
          <w:b/>
          <w:i/>
          <w:spacing w:val="3"/>
        </w:rPr>
        <w:t>o</w:t>
      </w:r>
      <w:r w:rsidRPr="003F740C">
        <w:rPr>
          <w:b/>
          <w:i/>
          <w:spacing w:val="2"/>
        </w:rPr>
        <w:t>ll</w:t>
      </w:r>
      <w:r w:rsidRPr="003F740C">
        <w:rPr>
          <w:b/>
          <w:i/>
          <w:spacing w:val="3"/>
        </w:rPr>
        <w:t>e</w:t>
      </w:r>
      <w:r w:rsidRPr="003F740C">
        <w:rPr>
          <w:b/>
          <w:i/>
          <w:spacing w:val="1"/>
        </w:rPr>
        <w:t>g</w:t>
      </w:r>
      <w:r w:rsidRPr="003F740C">
        <w:rPr>
          <w:b/>
          <w:i/>
        </w:rPr>
        <w:t xml:space="preserve">e    </w:t>
      </w:r>
      <w:r w:rsidRPr="003F740C">
        <w:rPr>
          <w:b/>
          <w:i/>
          <w:spacing w:val="5"/>
        </w:rPr>
        <w:t xml:space="preserve"> </w:t>
      </w:r>
      <w:r w:rsidRPr="003F740C">
        <w:rPr>
          <w:b/>
          <w:i/>
          <w:spacing w:val="3"/>
        </w:rPr>
        <w:t>20</w:t>
      </w:r>
      <w:r w:rsidRPr="003F740C">
        <w:rPr>
          <w:b/>
          <w:i/>
          <w:spacing w:val="1"/>
        </w:rPr>
        <w:t>0</w:t>
      </w:r>
      <w:r w:rsidRPr="003F740C">
        <w:rPr>
          <w:b/>
          <w:i/>
        </w:rPr>
        <w:t>3</w:t>
      </w:r>
      <w:r w:rsidRPr="003F740C">
        <w:rPr>
          <w:b/>
          <w:i/>
          <w:spacing w:val="7"/>
        </w:rPr>
        <w:t xml:space="preserve"> </w:t>
      </w:r>
      <w:r w:rsidRPr="003F740C">
        <w:rPr>
          <w:b/>
          <w:i/>
        </w:rPr>
        <w:t>-</w:t>
      </w:r>
      <w:r w:rsidRPr="003F740C">
        <w:rPr>
          <w:b/>
          <w:i/>
          <w:spacing w:val="3"/>
        </w:rPr>
        <w:t xml:space="preserve"> 2</w:t>
      </w:r>
      <w:r w:rsidRPr="003F740C">
        <w:rPr>
          <w:b/>
          <w:i/>
          <w:spacing w:val="1"/>
        </w:rPr>
        <w:t>0</w:t>
      </w:r>
      <w:r w:rsidRPr="003F740C">
        <w:rPr>
          <w:b/>
          <w:i/>
          <w:spacing w:val="3"/>
        </w:rPr>
        <w:t>0</w:t>
      </w:r>
      <w:r w:rsidRPr="003F740C">
        <w:rPr>
          <w:b/>
          <w:i/>
        </w:rPr>
        <w:t>5</w:t>
      </w:r>
    </w:p>
    <w:p w14:paraId="21808F44" w14:textId="77777777" w:rsidR="00996756" w:rsidRPr="003F740C" w:rsidRDefault="00996756">
      <w:pPr>
        <w:spacing w:before="6" w:line="280" w:lineRule="exact"/>
        <w:rPr>
          <w:sz w:val="28"/>
          <w:szCs w:val="28"/>
        </w:rPr>
      </w:pPr>
    </w:p>
    <w:p w14:paraId="5C04DEF8" w14:textId="77777777" w:rsidR="00996756" w:rsidRPr="003F740C" w:rsidRDefault="003F740C">
      <w:pPr>
        <w:sectPr w:rsidR="00996756" w:rsidRPr="003F740C">
          <w:type w:val="continuous"/>
          <w:pgSz w:w="11920" w:h="16840"/>
          <w:pgMar w:top="860" w:right="440" w:bottom="280" w:left="560" w:header="720" w:footer="720" w:gutter="0"/>
          <w:cols w:num="2" w:space="720" w:equalWidth="0">
            <w:col w:w="2157" w:space="1364"/>
            <w:col w:w="7399"/>
          </w:cols>
        </w:sectPr>
      </w:pPr>
      <w:r w:rsidRPr="003F740C">
        <w:rPr>
          <w:spacing w:val="6"/>
        </w:rPr>
        <w:t>R</w:t>
      </w:r>
      <w:r w:rsidRPr="003F740C">
        <w:rPr>
          <w:spacing w:val="10"/>
        </w:rPr>
        <w:t>E</w:t>
      </w:r>
      <w:r w:rsidRPr="003F740C">
        <w:rPr>
          <w:spacing w:val="7"/>
        </w:rPr>
        <w:t>F</w:t>
      </w:r>
      <w:r w:rsidRPr="003F740C">
        <w:rPr>
          <w:spacing w:val="10"/>
        </w:rPr>
        <w:t>E</w:t>
      </w:r>
      <w:r w:rsidRPr="003F740C">
        <w:rPr>
          <w:spacing w:val="6"/>
        </w:rPr>
        <w:t>R</w:t>
      </w:r>
      <w:r w:rsidRPr="003F740C">
        <w:rPr>
          <w:spacing w:val="10"/>
        </w:rPr>
        <w:t>EN</w:t>
      </w:r>
      <w:r w:rsidRPr="003F740C">
        <w:rPr>
          <w:spacing w:val="6"/>
        </w:rPr>
        <w:t>C</w:t>
      </w:r>
      <w:r w:rsidRPr="003F740C">
        <w:rPr>
          <w:spacing w:val="10"/>
        </w:rPr>
        <w:t>E</w:t>
      </w:r>
      <w:r w:rsidRPr="003F740C">
        <w:t>S</w:t>
      </w:r>
      <w:r w:rsidRPr="003F740C">
        <w:rPr>
          <w:spacing w:val="3"/>
        </w:rPr>
        <w:t xml:space="preserve"> </w:t>
      </w:r>
      <w:r w:rsidRPr="003F740C">
        <w:t>–</w:t>
      </w:r>
      <w:r w:rsidRPr="003F740C">
        <w:rPr>
          <w:spacing w:val="17"/>
        </w:rPr>
        <w:t xml:space="preserve"> </w:t>
      </w:r>
      <w:r w:rsidRPr="003F740C">
        <w:rPr>
          <w:spacing w:val="2"/>
        </w:rPr>
        <w:t>A</w:t>
      </w:r>
      <w:r w:rsidRPr="003F740C">
        <w:rPr>
          <w:spacing w:val="3"/>
        </w:rPr>
        <w:t>va</w:t>
      </w:r>
      <w:r w:rsidRPr="003F740C">
        <w:rPr>
          <w:spacing w:val="2"/>
        </w:rPr>
        <w:t>i</w:t>
      </w:r>
      <w:r w:rsidRPr="003F740C">
        <w:rPr>
          <w:spacing w:val="4"/>
        </w:rPr>
        <w:t>l</w:t>
      </w:r>
      <w:r w:rsidRPr="003F740C">
        <w:rPr>
          <w:spacing w:val="3"/>
        </w:rPr>
        <w:t>ab</w:t>
      </w:r>
      <w:r w:rsidRPr="003F740C">
        <w:rPr>
          <w:spacing w:val="2"/>
        </w:rPr>
        <w:t>l</w:t>
      </w:r>
      <w:r w:rsidRPr="003F740C">
        <w:t xml:space="preserve">e </w:t>
      </w:r>
      <w:r w:rsidRPr="003F740C">
        <w:rPr>
          <w:spacing w:val="3"/>
        </w:rPr>
        <w:t>o</w:t>
      </w:r>
      <w:r w:rsidRPr="003F740C">
        <w:t>n</w:t>
      </w:r>
      <w:r w:rsidRPr="003F740C">
        <w:rPr>
          <w:spacing w:val="2"/>
        </w:rPr>
        <w:t xml:space="preserve"> </w:t>
      </w:r>
      <w:r w:rsidRPr="003F740C">
        <w:rPr>
          <w:spacing w:val="3"/>
        </w:rPr>
        <w:t>re</w:t>
      </w:r>
      <w:r w:rsidRPr="003F740C">
        <w:rPr>
          <w:spacing w:val="6"/>
        </w:rPr>
        <w:t>q</w:t>
      </w:r>
      <w:r w:rsidRPr="003F740C">
        <w:rPr>
          <w:spacing w:val="1"/>
        </w:rPr>
        <w:t>u</w:t>
      </w:r>
      <w:r w:rsidRPr="003F740C">
        <w:rPr>
          <w:spacing w:val="5"/>
        </w:rPr>
        <w:t>e</w:t>
      </w:r>
      <w:r w:rsidRPr="003F740C">
        <w:rPr>
          <w:spacing w:val="2"/>
        </w:rPr>
        <w:t>st</w:t>
      </w:r>
      <w:r w:rsidRPr="003F740C">
        <w:t>.</w:t>
      </w:r>
    </w:p>
    <w:p w14:paraId="666B7A9E" w14:textId="34B6C08B" w:rsidR="00996756" w:rsidRPr="003F740C" w:rsidRDefault="00996756">
      <w:pPr>
        <w:spacing w:before="35"/>
        <w:ind w:left="104" w:right="69"/>
      </w:pPr>
    </w:p>
    <w:sectPr w:rsidR="00996756" w:rsidRPr="003F740C">
      <w:pgSz w:w="11920" w:h="16840"/>
      <w:pgMar w:top="1200" w:right="9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D455E"/>
    <w:multiLevelType w:val="multilevel"/>
    <w:tmpl w:val="F4F60A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756"/>
    <w:rsid w:val="003F740C"/>
    <w:rsid w:val="0099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581B4641"/>
  <w15:docId w15:val="{65906913-DDEF-4BFB-9A1E-A5BB05E07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F740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74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oke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480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2021-06-22T07:26:00Z</dcterms:created>
  <dcterms:modified xsi:type="dcterms:W3CDTF">2021-06-22T07:29:00Z</dcterms:modified>
</cp:coreProperties>
</file>